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829D02" w14:textId="77777777" w:rsidR="008E30F4" w:rsidRPr="001148D3" w:rsidRDefault="008E30F4" w:rsidP="00114530">
      <w:pPr>
        <w:jc w:val="right"/>
        <w:rPr>
          <w:rFonts w:ascii="Times New Roman" w:hAnsi="Times New Roman"/>
          <w:sz w:val="24"/>
          <w:szCs w:val="24"/>
        </w:rPr>
      </w:pPr>
      <w:r w:rsidRPr="001148D3">
        <w:rPr>
          <w:rFonts w:ascii="Times New Roman" w:hAnsi="Times New Roman"/>
          <w:sz w:val="24"/>
          <w:szCs w:val="24"/>
        </w:rPr>
        <w:t xml:space="preserve">Załącznik nr 2 do </w:t>
      </w:r>
      <w:r w:rsidR="00322378" w:rsidRPr="001148D3">
        <w:rPr>
          <w:rFonts w:ascii="Times New Roman" w:hAnsi="Times New Roman"/>
          <w:caps/>
          <w:sz w:val="24"/>
          <w:szCs w:val="24"/>
        </w:rPr>
        <w:t>s</w:t>
      </w:r>
      <w:r w:rsidRPr="001148D3">
        <w:rPr>
          <w:rFonts w:ascii="Times New Roman" w:hAnsi="Times New Roman"/>
          <w:caps/>
          <w:sz w:val="24"/>
          <w:szCs w:val="24"/>
        </w:rPr>
        <w:t>wz</w:t>
      </w:r>
    </w:p>
    <w:p w14:paraId="7ACE31E3" w14:textId="5EAA87D8" w:rsidR="008E30F4" w:rsidRPr="001148D3" w:rsidRDefault="008E30F4" w:rsidP="008E30F4">
      <w:pPr>
        <w:pStyle w:val="Nagwek2"/>
        <w:jc w:val="center"/>
        <w:rPr>
          <w:rFonts w:ascii="Times New Roman" w:hAnsi="Times New Roman"/>
          <w:bCs/>
          <w:i w:val="0"/>
          <w:spacing w:val="80"/>
          <w:sz w:val="24"/>
          <w:szCs w:val="24"/>
        </w:rPr>
      </w:pPr>
      <w:r w:rsidRPr="001148D3">
        <w:rPr>
          <w:rFonts w:ascii="Times New Roman" w:hAnsi="Times New Roman"/>
          <w:bCs/>
          <w:i w:val="0"/>
          <w:spacing w:val="80"/>
          <w:sz w:val="24"/>
          <w:szCs w:val="24"/>
        </w:rPr>
        <w:t>FORMULARZ CENOWY</w:t>
      </w:r>
      <w:r w:rsidR="00C62D5C">
        <w:rPr>
          <w:rFonts w:ascii="Times New Roman" w:hAnsi="Times New Roman"/>
          <w:bCs/>
          <w:i w:val="0"/>
          <w:spacing w:val="80"/>
          <w:sz w:val="24"/>
          <w:szCs w:val="24"/>
        </w:rPr>
        <w:t xml:space="preserve">- </w:t>
      </w:r>
      <w:r w:rsidR="00C62D5C" w:rsidRPr="00C62D5C">
        <w:rPr>
          <w:rFonts w:ascii="Times New Roman" w:hAnsi="Times New Roman"/>
          <w:bCs/>
          <w:i w:val="0"/>
          <w:kern w:val="24"/>
          <w:sz w:val="24"/>
          <w:szCs w:val="24"/>
        </w:rPr>
        <w:t xml:space="preserve">dla części </w:t>
      </w:r>
      <w:r w:rsidR="005C5F97">
        <w:rPr>
          <w:rFonts w:ascii="Times New Roman" w:hAnsi="Times New Roman"/>
          <w:bCs/>
          <w:i w:val="0"/>
          <w:kern w:val="24"/>
          <w:sz w:val="24"/>
          <w:szCs w:val="24"/>
        </w:rPr>
        <w:t>2</w:t>
      </w:r>
    </w:p>
    <w:p w14:paraId="535CBB56" w14:textId="77777777" w:rsidR="000B0D06" w:rsidRPr="001148D3" w:rsidRDefault="000B0D06" w:rsidP="000B0D06">
      <w:pPr>
        <w:pStyle w:val="Tekstpodstawowy"/>
        <w:rPr>
          <w:sz w:val="24"/>
          <w:szCs w:val="24"/>
        </w:rPr>
      </w:pPr>
    </w:p>
    <w:p w14:paraId="278BC569" w14:textId="687BC201" w:rsidR="001148D3" w:rsidRPr="00890567" w:rsidRDefault="008E30F4" w:rsidP="001148D3">
      <w:pPr>
        <w:pStyle w:val="Tekstpodstawowywcity"/>
        <w:ind w:left="0"/>
        <w:rPr>
          <w:b/>
          <w:bCs/>
          <w:sz w:val="24"/>
          <w:szCs w:val="24"/>
        </w:rPr>
      </w:pPr>
      <w:r w:rsidRPr="001148D3">
        <w:rPr>
          <w:sz w:val="24"/>
          <w:szCs w:val="24"/>
        </w:rPr>
        <w:t>Składając w imieniu:........................................................................................................................................ ofertę w przetargu nieograniczonym na</w:t>
      </w:r>
      <w:r w:rsidR="00014286" w:rsidRPr="001148D3">
        <w:rPr>
          <w:sz w:val="24"/>
          <w:szCs w:val="24"/>
        </w:rPr>
        <w:t xml:space="preserve"> </w:t>
      </w:r>
      <w:r w:rsidR="00890567" w:rsidRPr="00890567">
        <w:rPr>
          <w:sz w:val="24"/>
          <w:szCs w:val="24"/>
        </w:rPr>
        <w:t xml:space="preserve">usługę sprzątania i utrzymania czystości w budynku Collegium </w:t>
      </w:r>
      <w:proofErr w:type="spellStart"/>
      <w:r w:rsidR="00890567" w:rsidRPr="00890567">
        <w:rPr>
          <w:sz w:val="24"/>
          <w:szCs w:val="24"/>
        </w:rPr>
        <w:t>Politicum</w:t>
      </w:r>
      <w:proofErr w:type="spellEnd"/>
      <w:r w:rsidR="00890567" w:rsidRPr="00890567">
        <w:rPr>
          <w:sz w:val="24"/>
          <w:szCs w:val="24"/>
        </w:rPr>
        <w:t xml:space="preserve"> i budynkach dydaktycznych Kampusu Ogrody – 2 części</w:t>
      </w:r>
    </w:p>
    <w:p w14:paraId="38210797" w14:textId="6873F0B9" w:rsidR="00B30E59" w:rsidRDefault="00793A5D" w:rsidP="00235D89">
      <w:pPr>
        <w:pStyle w:val="Tekstpodstawowywcity"/>
        <w:spacing w:after="0"/>
        <w:ind w:left="0"/>
        <w:rPr>
          <w:b/>
          <w:sz w:val="24"/>
          <w:szCs w:val="24"/>
        </w:rPr>
      </w:pPr>
      <w:r w:rsidRPr="00793A5D">
        <w:rPr>
          <w:b/>
          <w:sz w:val="24"/>
          <w:szCs w:val="24"/>
        </w:rPr>
        <w:t>Część 2 -  usługa sprzątania i utrzymania czystości w budynkach dydaktycznych Kampusu Ogrody przy ul. Szamarzewskiego 89/91 w Poznaniu</w:t>
      </w:r>
    </w:p>
    <w:p w14:paraId="42E6E66A" w14:textId="77777777" w:rsidR="00793A5D" w:rsidRPr="001148D3" w:rsidRDefault="00793A5D" w:rsidP="00235D89">
      <w:pPr>
        <w:pStyle w:val="Tekstpodstawowywcity"/>
        <w:spacing w:after="0"/>
        <w:ind w:left="0"/>
        <w:rPr>
          <w:sz w:val="24"/>
          <w:szCs w:val="24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560"/>
        <w:gridCol w:w="1417"/>
        <w:gridCol w:w="1276"/>
        <w:gridCol w:w="1417"/>
        <w:gridCol w:w="1560"/>
      </w:tblGrid>
      <w:tr w:rsidR="008E30F4" w:rsidRPr="001148D3" w14:paraId="2F0AFD2B" w14:textId="77777777" w:rsidTr="001148D3">
        <w:trPr>
          <w:trHeight w:val="1178"/>
        </w:trPr>
        <w:tc>
          <w:tcPr>
            <w:tcW w:w="2381" w:type="dxa"/>
            <w:vAlign w:val="center"/>
          </w:tcPr>
          <w:p w14:paraId="662CF967" w14:textId="77777777" w:rsidR="008E30F4" w:rsidRPr="001148D3" w:rsidRDefault="008E30F4" w:rsidP="00531B73">
            <w:pPr>
              <w:pStyle w:val="Nagwek8"/>
              <w:tabs>
                <w:tab w:val="left" w:pos="708"/>
              </w:tabs>
              <w:spacing w:before="0" w:after="0"/>
              <w:jc w:val="center"/>
              <w:rPr>
                <w:b/>
                <w:i w:val="0"/>
                <w:sz w:val="20"/>
                <w:szCs w:val="20"/>
              </w:rPr>
            </w:pPr>
            <w:r w:rsidRPr="001148D3">
              <w:rPr>
                <w:b/>
                <w:i w:val="0"/>
                <w:sz w:val="20"/>
                <w:szCs w:val="20"/>
              </w:rPr>
              <w:t>Okres wykonywania usługi</w:t>
            </w:r>
          </w:p>
        </w:tc>
        <w:tc>
          <w:tcPr>
            <w:tcW w:w="1560" w:type="dxa"/>
            <w:vAlign w:val="center"/>
          </w:tcPr>
          <w:p w14:paraId="6668E48B" w14:textId="77777777" w:rsidR="008E30F4" w:rsidRPr="001148D3" w:rsidRDefault="008E30F4" w:rsidP="00010AE9">
            <w:pPr>
              <w:pStyle w:val="Nagwek8"/>
              <w:tabs>
                <w:tab w:val="left" w:pos="708"/>
              </w:tabs>
              <w:spacing w:before="0" w:after="0"/>
              <w:jc w:val="center"/>
              <w:rPr>
                <w:b/>
                <w:i w:val="0"/>
                <w:sz w:val="20"/>
                <w:szCs w:val="20"/>
              </w:rPr>
            </w:pPr>
            <w:r w:rsidRPr="001148D3">
              <w:rPr>
                <w:b/>
                <w:i w:val="0"/>
                <w:sz w:val="20"/>
                <w:szCs w:val="20"/>
              </w:rPr>
              <w:t>Stawka netto za 1 m</w:t>
            </w:r>
            <w:r w:rsidRPr="001148D3">
              <w:rPr>
                <w:b/>
                <w:i w:val="0"/>
                <w:sz w:val="20"/>
                <w:szCs w:val="20"/>
                <w:vertAlign w:val="superscript"/>
              </w:rPr>
              <w:t>2</w:t>
            </w:r>
            <w:r w:rsidRPr="001148D3">
              <w:rPr>
                <w:b/>
                <w:i w:val="0"/>
                <w:sz w:val="20"/>
                <w:szCs w:val="20"/>
              </w:rPr>
              <w:t>/miesiąc sprzątania pomieszczeń wewnątrz obiekt</w:t>
            </w:r>
            <w:r w:rsidR="00010AE9" w:rsidRPr="001148D3">
              <w:rPr>
                <w:b/>
                <w:i w:val="0"/>
                <w:sz w:val="20"/>
                <w:szCs w:val="20"/>
              </w:rPr>
              <w:t>u</w:t>
            </w:r>
          </w:p>
        </w:tc>
        <w:tc>
          <w:tcPr>
            <w:tcW w:w="1417" w:type="dxa"/>
            <w:vAlign w:val="center"/>
          </w:tcPr>
          <w:p w14:paraId="61149990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Powierzchnia w m</w:t>
            </w:r>
            <w:r w:rsidRPr="001148D3">
              <w:rPr>
                <w:b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E5406D2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Wartość miesięczna netto</w:t>
            </w:r>
          </w:p>
        </w:tc>
        <w:tc>
          <w:tcPr>
            <w:tcW w:w="1417" w:type="dxa"/>
            <w:vAlign w:val="center"/>
          </w:tcPr>
          <w:p w14:paraId="28969A81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Okres zamówienia               w miesiącach</w:t>
            </w:r>
          </w:p>
        </w:tc>
        <w:tc>
          <w:tcPr>
            <w:tcW w:w="1560" w:type="dxa"/>
            <w:vAlign w:val="center"/>
          </w:tcPr>
          <w:p w14:paraId="34B21637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Wartość netto</w:t>
            </w:r>
          </w:p>
        </w:tc>
      </w:tr>
      <w:tr w:rsidR="008E30F4" w:rsidRPr="001148D3" w14:paraId="37275625" w14:textId="77777777" w:rsidTr="001148D3">
        <w:trPr>
          <w:trHeight w:hRule="exact" w:val="227"/>
        </w:trPr>
        <w:tc>
          <w:tcPr>
            <w:tcW w:w="2381" w:type="dxa"/>
            <w:vAlign w:val="center"/>
          </w:tcPr>
          <w:p w14:paraId="539F3582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14:paraId="1DD4A2BB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2</w:t>
            </w:r>
          </w:p>
        </w:tc>
        <w:tc>
          <w:tcPr>
            <w:tcW w:w="1417" w:type="dxa"/>
            <w:vAlign w:val="center"/>
          </w:tcPr>
          <w:p w14:paraId="0173A5FF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3</w:t>
            </w:r>
          </w:p>
        </w:tc>
        <w:tc>
          <w:tcPr>
            <w:tcW w:w="1276" w:type="dxa"/>
            <w:vAlign w:val="center"/>
          </w:tcPr>
          <w:p w14:paraId="4CB3D4BE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4 (2x3)</w:t>
            </w:r>
          </w:p>
        </w:tc>
        <w:tc>
          <w:tcPr>
            <w:tcW w:w="1417" w:type="dxa"/>
            <w:vAlign w:val="center"/>
          </w:tcPr>
          <w:p w14:paraId="29F56434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14:paraId="4611E267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6 (4x5)</w:t>
            </w:r>
          </w:p>
        </w:tc>
      </w:tr>
      <w:tr w:rsidR="00793A5D" w:rsidRPr="001148D3" w14:paraId="78572903" w14:textId="77777777" w:rsidTr="00332B36">
        <w:trPr>
          <w:trHeight w:val="1081"/>
        </w:trPr>
        <w:tc>
          <w:tcPr>
            <w:tcW w:w="2381" w:type="dxa"/>
            <w:vAlign w:val="center"/>
          </w:tcPr>
          <w:p w14:paraId="7B20A347" w14:textId="1EFFAD0F" w:rsidR="00793A5D" w:rsidRPr="002820F7" w:rsidRDefault="00793A5D" w:rsidP="00793A5D">
            <w:pPr>
              <w:pStyle w:val="Tekstpodstawowy"/>
              <w:spacing w:after="0"/>
              <w:jc w:val="center"/>
              <w:rPr>
                <w:b/>
                <w:color w:val="FF0000"/>
              </w:rPr>
            </w:pPr>
            <w:r w:rsidRPr="007027B5">
              <w:rPr>
                <w:b/>
              </w:rPr>
              <w:t xml:space="preserve">Utrzymanie czystości                   w  </w:t>
            </w:r>
            <w:r>
              <w:rPr>
                <w:b/>
              </w:rPr>
              <w:t>okresie od                         1 września do 30 czerwca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2D4" w14:textId="77777777" w:rsidR="00793A5D" w:rsidRPr="001148D3" w:rsidRDefault="00793A5D" w:rsidP="00793A5D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E88E" w14:textId="0758DD3F" w:rsidR="00793A5D" w:rsidRPr="001148D3" w:rsidRDefault="00793A5D" w:rsidP="00793A5D">
            <w:pPr>
              <w:pStyle w:val="Tekstpodstawowy"/>
              <w:jc w:val="center"/>
              <w:rPr>
                <w:b/>
              </w:rPr>
            </w:pPr>
            <w:r w:rsidRPr="00793A5D">
              <w:rPr>
                <w:b/>
              </w:rPr>
              <w:t>13.769,64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6BC0" w14:textId="77777777" w:rsidR="00793A5D" w:rsidRPr="001148D3" w:rsidRDefault="00793A5D" w:rsidP="00793A5D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6842" w14:textId="1082787F" w:rsidR="00793A5D" w:rsidRPr="00793A5D" w:rsidRDefault="00793A5D" w:rsidP="00793A5D">
            <w:pPr>
              <w:pStyle w:val="Tekstpodstawowy"/>
              <w:jc w:val="center"/>
              <w:rPr>
                <w:b/>
              </w:rPr>
            </w:pPr>
            <w:r w:rsidRPr="00793A5D">
              <w:rPr>
                <w:b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9F12" w14:textId="77777777" w:rsidR="00793A5D" w:rsidRPr="001148D3" w:rsidRDefault="00793A5D" w:rsidP="00793A5D">
            <w:pPr>
              <w:pStyle w:val="Tekstpodstawowy"/>
              <w:jc w:val="center"/>
              <w:rPr>
                <w:b/>
              </w:rPr>
            </w:pPr>
          </w:p>
        </w:tc>
      </w:tr>
      <w:tr w:rsidR="00793A5D" w:rsidRPr="001148D3" w14:paraId="4DE6B02F" w14:textId="77777777" w:rsidTr="00332B36">
        <w:trPr>
          <w:trHeight w:val="1081"/>
        </w:trPr>
        <w:tc>
          <w:tcPr>
            <w:tcW w:w="2381" w:type="dxa"/>
            <w:vAlign w:val="center"/>
          </w:tcPr>
          <w:p w14:paraId="6E200382" w14:textId="5874618E" w:rsidR="00793A5D" w:rsidRPr="002820F7" w:rsidRDefault="00793A5D" w:rsidP="00793A5D">
            <w:pPr>
              <w:pStyle w:val="Tekstpodstawowy"/>
              <w:spacing w:after="0"/>
              <w:jc w:val="center"/>
              <w:rPr>
                <w:b/>
                <w:color w:val="FF0000"/>
              </w:rPr>
            </w:pPr>
            <w:r w:rsidRPr="007027B5">
              <w:rPr>
                <w:b/>
              </w:rPr>
              <w:t xml:space="preserve">Utrzymanie czystości                   w  </w:t>
            </w:r>
            <w:r>
              <w:rPr>
                <w:b/>
              </w:rPr>
              <w:t>okresie od 1 lipca do 31 sierpnia</w:t>
            </w:r>
            <w:r w:rsidRPr="007027B5">
              <w:rPr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88D6" w14:textId="77777777" w:rsidR="00793A5D" w:rsidRPr="001148D3" w:rsidRDefault="00793A5D" w:rsidP="00793A5D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6844" w14:textId="4E41E2DE" w:rsidR="00793A5D" w:rsidRDefault="00793A5D" w:rsidP="00793A5D">
            <w:pPr>
              <w:pStyle w:val="Tekstpodstawowy"/>
              <w:jc w:val="center"/>
              <w:rPr>
                <w:b/>
              </w:rPr>
            </w:pPr>
            <w:r w:rsidRPr="00793A5D">
              <w:rPr>
                <w:b/>
              </w:rPr>
              <w:t>6.484,06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A91B" w14:textId="77777777" w:rsidR="00793A5D" w:rsidRPr="001148D3" w:rsidRDefault="00793A5D" w:rsidP="00793A5D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57B0" w14:textId="6DBFD89D" w:rsidR="00793A5D" w:rsidRPr="00793A5D" w:rsidRDefault="00793A5D" w:rsidP="00793A5D">
            <w:pPr>
              <w:pStyle w:val="Tekstpodstawowy"/>
              <w:jc w:val="center"/>
              <w:rPr>
                <w:b/>
              </w:rPr>
            </w:pPr>
            <w:r w:rsidRPr="00793A5D"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BD78" w14:textId="77777777" w:rsidR="00793A5D" w:rsidRPr="001148D3" w:rsidRDefault="00793A5D" w:rsidP="00793A5D">
            <w:pPr>
              <w:pStyle w:val="Tekstpodstawowy"/>
              <w:jc w:val="center"/>
              <w:rPr>
                <w:b/>
              </w:rPr>
            </w:pPr>
          </w:p>
        </w:tc>
      </w:tr>
      <w:tr w:rsidR="00014286" w:rsidRPr="001148D3" w14:paraId="463DE86B" w14:textId="77777777" w:rsidTr="001148D3">
        <w:trPr>
          <w:trHeight w:val="558"/>
        </w:trPr>
        <w:tc>
          <w:tcPr>
            <w:tcW w:w="8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5020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RAZEM NETTO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B52A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</w:p>
        </w:tc>
      </w:tr>
      <w:tr w:rsidR="00014286" w:rsidRPr="001148D3" w14:paraId="49FEF860" w14:textId="77777777" w:rsidTr="001148D3">
        <w:trPr>
          <w:trHeight w:val="552"/>
        </w:trPr>
        <w:tc>
          <w:tcPr>
            <w:tcW w:w="8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3ABE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PODATEK VAT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7E1D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</w:p>
        </w:tc>
      </w:tr>
      <w:tr w:rsidR="00014286" w:rsidRPr="001148D3" w14:paraId="3153157A" w14:textId="77777777" w:rsidTr="001148D3">
        <w:trPr>
          <w:trHeight w:val="546"/>
        </w:trPr>
        <w:tc>
          <w:tcPr>
            <w:tcW w:w="8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58B4C8C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WARTOŚĆ 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C04703F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</w:p>
        </w:tc>
      </w:tr>
    </w:tbl>
    <w:p w14:paraId="5B6BB512" w14:textId="4ECAC9B0" w:rsidR="000E5A88" w:rsidRPr="001148D3" w:rsidRDefault="008E30F4" w:rsidP="00551DF5">
      <w:pPr>
        <w:jc w:val="both"/>
        <w:rPr>
          <w:rFonts w:ascii="Times New Roman" w:hAnsi="Times New Roman"/>
          <w:sz w:val="24"/>
          <w:szCs w:val="24"/>
        </w:rPr>
      </w:pPr>
      <w:r w:rsidRPr="001148D3">
        <w:rPr>
          <w:rFonts w:ascii="Times New Roman" w:hAnsi="Times New Roman"/>
          <w:sz w:val="24"/>
          <w:szCs w:val="24"/>
        </w:rPr>
        <w:t>W cenę sprzątania 1m</w:t>
      </w:r>
      <w:r w:rsidRPr="001148D3">
        <w:rPr>
          <w:rFonts w:ascii="Times New Roman" w:hAnsi="Times New Roman"/>
          <w:sz w:val="24"/>
          <w:szCs w:val="24"/>
          <w:vertAlign w:val="superscript"/>
        </w:rPr>
        <w:t>2</w:t>
      </w:r>
      <w:r w:rsidRPr="001148D3">
        <w:rPr>
          <w:rFonts w:ascii="Times New Roman" w:hAnsi="Times New Roman"/>
          <w:sz w:val="24"/>
          <w:szCs w:val="24"/>
        </w:rPr>
        <w:t xml:space="preserve">/miesiąc wkalkulowano wszystkie koszty związane z realizacją przedmiotu zamówienia określonego w załączniku </w:t>
      </w:r>
      <w:r w:rsidR="00793A5D">
        <w:rPr>
          <w:rFonts w:ascii="Times New Roman" w:hAnsi="Times New Roman"/>
          <w:sz w:val="24"/>
          <w:szCs w:val="24"/>
        </w:rPr>
        <w:t>B</w:t>
      </w:r>
      <w:r w:rsidRPr="001148D3">
        <w:rPr>
          <w:rFonts w:ascii="Times New Roman" w:hAnsi="Times New Roman"/>
          <w:sz w:val="24"/>
          <w:szCs w:val="24"/>
        </w:rPr>
        <w:t xml:space="preserve"> do </w:t>
      </w:r>
      <w:r w:rsidR="00DB0891" w:rsidRPr="001148D3">
        <w:rPr>
          <w:rFonts w:ascii="Times New Roman" w:hAnsi="Times New Roman"/>
          <w:caps/>
          <w:sz w:val="24"/>
          <w:szCs w:val="24"/>
        </w:rPr>
        <w:t>s</w:t>
      </w:r>
      <w:r w:rsidRPr="001148D3">
        <w:rPr>
          <w:rFonts w:ascii="Times New Roman" w:hAnsi="Times New Roman"/>
          <w:caps/>
          <w:sz w:val="24"/>
          <w:szCs w:val="24"/>
        </w:rPr>
        <w:t>wz</w:t>
      </w:r>
      <w:r w:rsidRPr="001148D3">
        <w:rPr>
          <w:rFonts w:ascii="Times New Roman" w:hAnsi="Times New Roman"/>
          <w:sz w:val="24"/>
          <w:szCs w:val="24"/>
        </w:rPr>
        <w:t>.</w:t>
      </w:r>
    </w:p>
    <w:sectPr w:rsidR="000E5A88" w:rsidRPr="001148D3" w:rsidSect="00AB05EA">
      <w:headerReference w:type="default" r:id="rId7"/>
      <w:footnotePr>
        <w:pos w:val="beneathText"/>
      </w:footnotePr>
      <w:pgSz w:w="11905" w:h="16837"/>
      <w:pgMar w:top="1525" w:right="1132" w:bottom="1418" w:left="126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69B8E" w14:textId="77777777" w:rsidR="00FA4D13" w:rsidRDefault="00FA4D13">
      <w:r>
        <w:separator/>
      </w:r>
    </w:p>
  </w:endnote>
  <w:endnote w:type="continuationSeparator" w:id="0">
    <w:p w14:paraId="20FDD93A" w14:textId="77777777" w:rsidR="00FA4D13" w:rsidRDefault="00FA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65E1" w14:textId="77777777" w:rsidR="00FA4D13" w:rsidRDefault="00FA4D13">
      <w:r>
        <w:separator/>
      </w:r>
    </w:p>
  </w:footnote>
  <w:footnote w:type="continuationSeparator" w:id="0">
    <w:p w14:paraId="2A802D48" w14:textId="77777777" w:rsidR="00FA4D13" w:rsidRDefault="00FA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CE51" w14:textId="61D7B821" w:rsidR="002A68F7" w:rsidRPr="001148D3" w:rsidRDefault="002A68F7" w:rsidP="00606509">
    <w:pPr>
      <w:pStyle w:val="Tytu"/>
      <w:jc w:val="left"/>
      <w:rPr>
        <w:rFonts w:ascii="Times New Roman" w:hAnsi="Times New Roman" w:cs="Times New Roman"/>
        <w:b w:val="0"/>
        <w:sz w:val="22"/>
        <w:szCs w:val="22"/>
      </w:rPr>
    </w:pPr>
    <w:r w:rsidRPr="001148D3">
      <w:rPr>
        <w:rFonts w:ascii="Times New Roman" w:hAnsi="Times New Roman" w:cs="Times New Roman"/>
        <w:b w:val="0"/>
        <w:sz w:val="22"/>
        <w:szCs w:val="22"/>
      </w:rPr>
      <w:t xml:space="preserve">oznaczenie sprawy:  </w:t>
    </w:r>
    <w:r w:rsidR="00890567">
      <w:rPr>
        <w:rFonts w:ascii="Times New Roman" w:hAnsi="Times New Roman" w:cs="Times New Roman"/>
        <w:b w:val="0"/>
        <w:sz w:val="22"/>
        <w:szCs w:val="22"/>
      </w:rPr>
      <w:t>ZP3/7651/26</w:t>
    </w:r>
  </w:p>
  <w:p w14:paraId="0BB8E480" w14:textId="4D3EDE2D" w:rsidR="002A68F7" w:rsidRDefault="002A68F7" w:rsidP="00001A35">
    <w:pPr>
      <w:pStyle w:val="Nagwek10"/>
      <w:spacing w:before="0" w:after="0"/>
      <w:jc w:val="center"/>
      <w:rPr>
        <w:rFonts w:eastAsia="Times New Roman" w:cs="Times New Roman"/>
        <w:sz w:val="20"/>
        <w:szCs w:val="20"/>
      </w:rPr>
    </w:pPr>
  </w:p>
  <w:p w14:paraId="4F22CBA1" w14:textId="77777777" w:rsidR="002A68F7" w:rsidRDefault="002A68F7" w:rsidP="00C7159A">
    <w:pPr>
      <w:pStyle w:val="Nagwek10"/>
      <w:spacing w:before="0" w:after="0"/>
      <w:jc w:val="center"/>
      <w:rPr>
        <w:rFonts w:eastAsia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a2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"/>
      <w:lvlJc w:val="left"/>
      <w:pPr>
        <w:tabs>
          <w:tab w:val="num" w:pos="397"/>
        </w:tabs>
        <w:ind w:left="397" w:hanging="397"/>
      </w:pPr>
    </w:lvl>
  </w:abstractNum>
  <w:abstractNum w:abstractNumId="5" w15:restartNumberingAfterBreak="0">
    <w:nsid w:val="00000006"/>
    <w:multiLevelType w:val="multilevel"/>
    <w:tmpl w:val="3404EB74"/>
    <w:name w:val="WW8Num6"/>
    <w:lvl w:ilvl="0">
      <w:start w:val="4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upperRoman"/>
      <w:pStyle w:val="pkt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69D5A5F"/>
    <w:multiLevelType w:val="hybridMultilevel"/>
    <w:tmpl w:val="7B2E27E4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8815EAC"/>
    <w:multiLevelType w:val="multilevel"/>
    <w:tmpl w:val="00000003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1" w15:restartNumberingAfterBreak="0">
    <w:nsid w:val="10291C69"/>
    <w:multiLevelType w:val="multilevel"/>
    <w:tmpl w:val="49CA1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B034F2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3" w15:restartNumberingAfterBreak="0">
    <w:nsid w:val="20E65A16"/>
    <w:multiLevelType w:val="multilevel"/>
    <w:tmpl w:val="00000007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4" w15:restartNumberingAfterBreak="0">
    <w:nsid w:val="22705FDF"/>
    <w:multiLevelType w:val="hybridMultilevel"/>
    <w:tmpl w:val="D758F530"/>
    <w:lvl w:ilvl="0" w:tplc="E10C3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4BC00AD"/>
    <w:multiLevelType w:val="multilevel"/>
    <w:tmpl w:val="00000003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6" w15:restartNumberingAfterBreak="0">
    <w:nsid w:val="27DD0847"/>
    <w:multiLevelType w:val="hybridMultilevel"/>
    <w:tmpl w:val="8D30D46E"/>
    <w:name w:val="WW8Num122"/>
    <w:lvl w:ilvl="0" w:tplc="14DA2C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9806B7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8" w15:restartNumberingAfterBreak="0">
    <w:nsid w:val="2C2659BD"/>
    <w:multiLevelType w:val="hybridMultilevel"/>
    <w:tmpl w:val="E2E631C6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D87925"/>
    <w:multiLevelType w:val="hybridMultilevel"/>
    <w:tmpl w:val="9798183E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F8564C"/>
    <w:multiLevelType w:val="hybridMultilevel"/>
    <w:tmpl w:val="C688DB22"/>
    <w:name w:val="WW8Num2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505F92"/>
    <w:multiLevelType w:val="hybridMultilevel"/>
    <w:tmpl w:val="4C2CA434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664497"/>
    <w:multiLevelType w:val="hybridMultilevel"/>
    <w:tmpl w:val="0C567C8E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6A5FA2"/>
    <w:multiLevelType w:val="hybridMultilevel"/>
    <w:tmpl w:val="0468583A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20ED3"/>
    <w:multiLevelType w:val="hybridMultilevel"/>
    <w:tmpl w:val="48624E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B34B3F"/>
    <w:multiLevelType w:val="hybridMultilevel"/>
    <w:tmpl w:val="E1D672E8"/>
    <w:name w:val="WW8Num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C40893"/>
    <w:multiLevelType w:val="hybridMultilevel"/>
    <w:tmpl w:val="87542332"/>
    <w:lvl w:ilvl="0" w:tplc="B4885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151A41"/>
    <w:multiLevelType w:val="multilevel"/>
    <w:tmpl w:val="00000004"/>
    <w:name w:val="WW8Num32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28" w15:restartNumberingAfterBreak="0">
    <w:nsid w:val="70E252AE"/>
    <w:multiLevelType w:val="hybridMultilevel"/>
    <w:tmpl w:val="BD0E3F96"/>
    <w:lvl w:ilvl="0" w:tplc="DA22C9DE">
      <w:start w:val="4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9" w15:restartNumberingAfterBreak="0">
    <w:nsid w:val="751459B8"/>
    <w:multiLevelType w:val="hybridMultilevel"/>
    <w:tmpl w:val="49CA1822"/>
    <w:name w:val="WW8Num12"/>
    <w:lvl w:ilvl="0" w:tplc="2F9858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63212B"/>
    <w:multiLevelType w:val="multilevel"/>
    <w:tmpl w:val="0000000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31" w15:restartNumberingAfterBreak="0">
    <w:nsid w:val="7C034DF2"/>
    <w:multiLevelType w:val="hybridMultilevel"/>
    <w:tmpl w:val="0FCA2C62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1D7989"/>
    <w:multiLevelType w:val="hybridMultilevel"/>
    <w:tmpl w:val="1BE234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6"/>
  </w:num>
  <w:num w:numId="12">
    <w:abstractNumId w:val="4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</w:num>
  <w:num w:numId="20">
    <w:abstractNumId w:val="31"/>
  </w:num>
  <w:num w:numId="21">
    <w:abstractNumId w:val="17"/>
  </w:num>
  <w:num w:numId="22">
    <w:abstractNumId w:val="21"/>
  </w:num>
  <w:num w:numId="23">
    <w:abstractNumId w:val="13"/>
  </w:num>
  <w:num w:numId="24">
    <w:abstractNumId w:val="22"/>
  </w:num>
  <w:num w:numId="25">
    <w:abstractNumId w:val="10"/>
  </w:num>
  <w:num w:numId="26">
    <w:abstractNumId w:val="19"/>
  </w:num>
  <w:num w:numId="27">
    <w:abstractNumId w:val="23"/>
  </w:num>
  <w:num w:numId="28">
    <w:abstractNumId w:val="30"/>
  </w:num>
  <w:num w:numId="29">
    <w:abstractNumId w:val="18"/>
  </w:num>
  <w:num w:numId="30">
    <w:abstractNumId w:val="24"/>
  </w:num>
  <w:num w:numId="31">
    <w:abstractNumId w:val="12"/>
  </w:num>
  <w:num w:numId="32">
    <w:abstractNumId w:val="29"/>
  </w:num>
  <w:num w:numId="33">
    <w:abstractNumId w:val="11"/>
  </w:num>
  <w:num w:numId="34">
    <w:abstractNumId w:val="16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25"/>
  </w:num>
  <w:num w:numId="38">
    <w:abstractNumId w:val="27"/>
  </w:num>
  <w:num w:numId="39">
    <w:abstractNumId w:val="20"/>
  </w:num>
  <w:num w:numId="40">
    <w:abstractNumId w:val="15"/>
  </w:num>
  <w:num w:numId="41">
    <w:abstractNumId w:val="32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C07"/>
    <w:rsid w:val="00001A35"/>
    <w:rsid w:val="000048E3"/>
    <w:rsid w:val="00005406"/>
    <w:rsid w:val="00006E8D"/>
    <w:rsid w:val="00007297"/>
    <w:rsid w:val="00010AE9"/>
    <w:rsid w:val="00014286"/>
    <w:rsid w:val="00022DDB"/>
    <w:rsid w:val="00025D44"/>
    <w:rsid w:val="00034A76"/>
    <w:rsid w:val="00036BA3"/>
    <w:rsid w:val="000376D1"/>
    <w:rsid w:val="000439DA"/>
    <w:rsid w:val="00050DCC"/>
    <w:rsid w:val="00052CA8"/>
    <w:rsid w:val="00060EFB"/>
    <w:rsid w:val="00073010"/>
    <w:rsid w:val="0008202E"/>
    <w:rsid w:val="00085A5F"/>
    <w:rsid w:val="0009674B"/>
    <w:rsid w:val="000A6D07"/>
    <w:rsid w:val="000B0D06"/>
    <w:rsid w:val="000C6D74"/>
    <w:rsid w:val="000D465A"/>
    <w:rsid w:val="000D6806"/>
    <w:rsid w:val="000E5A88"/>
    <w:rsid w:val="000E7C3F"/>
    <w:rsid w:val="000F199E"/>
    <w:rsid w:val="000F62E3"/>
    <w:rsid w:val="00101171"/>
    <w:rsid w:val="00104A0E"/>
    <w:rsid w:val="00105CE5"/>
    <w:rsid w:val="00106F26"/>
    <w:rsid w:val="00114530"/>
    <w:rsid w:val="001148D3"/>
    <w:rsid w:val="00130F5D"/>
    <w:rsid w:val="00137090"/>
    <w:rsid w:val="00144519"/>
    <w:rsid w:val="0014567B"/>
    <w:rsid w:val="00156A8A"/>
    <w:rsid w:val="001621D2"/>
    <w:rsid w:val="00164167"/>
    <w:rsid w:val="001818AE"/>
    <w:rsid w:val="0018458E"/>
    <w:rsid w:val="00186214"/>
    <w:rsid w:val="001A1548"/>
    <w:rsid w:val="001B1377"/>
    <w:rsid w:val="001B4908"/>
    <w:rsid w:val="001C18BC"/>
    <w:rsid w:val="001C65B1"/>
    <w:rsid w:val="001D640A"/>
    <w:rsid w:val="001D7F52"/>
    <w:rsid w:val="001E78B0"/>
    <w:rsid w:val="002005FF"/>
    <w:rsid w:val="002011A3"/>
    <w:rsid w:val="00204545"/>
    <w:rsid w:val="002054A4"/>
    <w:rsid w:val="00235D89"/>
    <w:rsid w:val="002420D8"/>
    <w:rsid w:val="00255C07"/>
    <w:rsid w:val="00275994"/>
    <w:rsid w:val="00275A8C"/>
    <w:rsid w:val="002820F7"/>
    <w:rsid w:val="00283C96"/>
    <w:rsid w:val="00287C82"/>
    <w:rsid w:val="00291088"/>
    <w:rsid w:val="002929A2"/>
    <w:rsid w:val="002A3002"/>
    <w:rsid w:val="002A54D7"/>
    <w:rsid w:val="002A58B4"/>
    <w:rsid w:val="002A68F7"/>
    <w:rsid w:val="002B109B"/>
    <w:rsid w:val="002B466A"/>
    <w:rsid w:val="002C41D3"/>
    <w:rsid w:val="002D2B47"/>
    <w:rsid w:val="002D2E28"/>
    <w:rsid w:val="002D616A"/>
    <w:rsid w:val="002E6305"/>
    <w:rsid w:val="002F04DE"/>
    <w:rsid w:val="002F417E"/>
    <w:rsid w:val="0031084C"/>
    <w:rsid w:val="00322378"/>
    <w:rsid w:val="00324674"/>
    <w:rsid w:val="003344EA"/>
    <w:rsid w:val="00336A43"/>
    <w:rsid w:val="00340580"/>
    <w:rsid w:val="00340AD1"/>
    <w:rsid w:val="00342550"/>
    <w:rsid w:val="0034720D"/>
    <w:rsid w:val="003533BA"/>
    <w:rsid w:val="00362C78"/>
    <w:rsid w:val="003835BD"/>
    <w:rsid w:val="00386427"/>
    <w:rsid w:val="003A3D0E"/>
    <w:rsid w:val="003B040B"/>
    <w:rsid w:val="003B18DB"/>
    <w:rsid w:val="003B1AAB"/>
    <w:rsid w:val="003C658D"/>
    <w:rsid w:val="003D2F6E"/>
    <w:rsid w:val="003D5448"/>
    <w:rsid w:val="003D6684"/>
    <w:rsid w:val="003F0B4A"/>
    <w:rsid w:val="003F7EFA"/>
    <w:rsid w:val="0040312B"/>
    <w:rsid w:val="004102FC"/>
    <w:rsid w:val="00415362"/>
    <w:rsid w:val="004256CA"/>
    <w:rsid w:val="004328D8"/>
    <w:rsid w:val="0043422A"/>
    <w:rsid w:val="00444E61"/>
    <w:rsid w:val="00452347"/>
    <w:rsid w:val="004613F2"/>
    <w:rsid w:val="00467702"/>
    <w:rsid w:val="00472E1D"/>
    <w:rsid w:val="00483D76"/>
    <w:rsid w:val="00490A6A"/>
    <w:rsid w:val="00491AB2"/>
    <w:rsid w:val="004A74B7"/>
    <w:rsid w:val="004A771B"/>
    <w:rsid w:val="004B185D"/>
    <w:rsid w:val="004E10FA"/>
    <w:rsid w:val="004E3C04"/>
    <w:rsid w:val="004F78C5"/>
    <w:rsid w:val="0050253F"/>
    <w:rsid w:val="00503B0C"/>
    <w:rsid w:val="00512F53"/>
    <w:rsid w:val="00531B73"/>
    <w:rsid w:val="00537A78"/>
    <w:rsid w:val="00540D7A"/>
    <w:rsid w:val="005501FC"/>
    <w:rsid w:val="00551DF5"/>
    <w:rsid w:val="005559B6"/>
    <w:rsid w:val="00555E35"/>
    <w:rsid w:val="00562222"/>
    <w:rsid w:val="005652D2"/>
    <w:rsid w:val="00586E20"/>
    <w:rsid w:val="00590C8C"/>
    <w:rsid w:val="005A1EEB"/>
    <w:rsid w:val="005A4680"/>
    <w:rsid w:val="005B51E8"/>
    <w:rsid w:val="005C5F97"/>
    <w:rsid w:val="005D3022"/>
    <w:rsid w:val="005D4176"/>
    <w:rsid w:val="005D60AC"/>
    <w:rsid w:val="005D6F84"/>
    <w:rsid w:val="005E1588"/>
    <w:rsid w:val="005E4540"/>
    <w:rsid w:val="005E5345"/>
    <w:rsid w:val="005E69A1"/>
    <w:rsid w:val="005F7A4E"/>
    <w:rsid w:val="00602570"/>
    <w:rsid w:val="006036B9"/>
    <w:rsid w:val="0060554F"/>
    <w:rsid w:val="00606509"/>
    <w:rsid w:val="00616F1A"/>
    <w:rsid w:val="006237B0"/>
    <w:rsid w:val="00630556"/>
    <w:rsid w:val="00645200"/>
    <w:rsid w:val="00650064"/>
    <w:rsid w:val="00657517"/>
    <w:rsid w:val="00657902"/>
    <w:rsid w:val="00660586"/>
    <w:rsid w:val="00661BE8"/>
    <w:rsid w:val="0066418A"/>
    <w:rsid w:val="00665AB5"/>
    <w:rsid w:val="0067040D"/>
    <w:rsid w:val="00675008"/>
    <w:rsid w:val="0068499E"/>
    <w:rsid w:val="00686420"/>
    <w:rsid w:val="006A20AA"/>
    <w:rsid w:val="006B0C3C"/>
    <w:rsid w:val="006C1F0C"/>
    <w:rsid w:val="006D0470"/>
    <w:rsid w:val="006D37E0"/>
    <w:rsid w:val="006E4432"/>
    <w:rsid w:val="006F767F"/>
    <w:rsid w:val="007001ED"/>
    <w:rsid w:val="007027B5"/>
    <w:rsid w:val="0070776D"/>
    <w:rsid w:val="00730DA3"/>
    <w:rsid w:val="007377D9"/>
    <w:rsid w:val="00747F9F"/>
    <w:rsid w:val="007674AB"/>
    <w:rsid w:val="00772CBD"/>
    <w:rsid w:val="0077471E"/>
    <w:rsid w:val="00776382"/>
    <w:rsid w:val="007856CC"/>
    <w:rsid w:val="00793A5D"/>
    <w:rsid w:val="00796175"/>
    <w:rsid w:val="0079747B"/>
    <w:rsid w:val="007A4454"/>
    <w:rsid w:val="007B17FB"/>
    <w:rsid w:val="007B7FB2"/>
    <w:rsid w:val="007C2FD8"/>
    <w:rsid w:val="007C6DAD"/>
    <w:rsid w:val="007D226E"/>
    <w:rsid w:val="007D75A9"/>
    <w:rsid w:val="007E094E"/>
    <w:rsid w:val="007F417B"/>
    <w:rsid w:val="008040E6"/>
    <w:rsid w:val="00811262"/>
    <w:rsid w:val="00815636"/>
    <w:rsid w:val="008172C7"/>
    <w:rsid w:val="00853380"/>
    <w:rsid w:val="00853864"/>
    <w:rsid w:val="008612A1"/>
    <w:rsid w:val="0087258D"/>
    <w:rsid w:val="008729D5"/>
    <w:rsid w:val="00877FA7"/>
    <w:rsid w:val="008809E0"/>
    <w:rsid w:val="008854CB"/>
    <w:rsid w:val="00885A0B"/>
    <w:rsid w:val="00890567"/>
    <w:rsid w:val="008A2B15"/>
    <w:rsid w:val="008A39A1"/>
    <w:rsid w:val="008C189A"/>
    <w:rsid w:val="008C368E"/>
    <w:rsid w:val="008C4F9C"/>
    <w:rsid w:val="008D263A"/>
    <w:rsid w:val="008E30F4"/>
    <w:rsid w:val="008E7211"/>
    <w:rsid w:val="0090100D"/>
    <w:rsid w:val="00902EF0"/>
    <w:rsid w:val="00904D92"/>
    <w:rsid w:val="00906AEE"/>
    <w:rsid w:val="0091233E"/>
    <w:rsid w:val="009134D5"/>
    <w:rsid w:val="00915C8C"/>
    <w:rsid w:val="0091653A"/>
    <w:rsid w:val="00917C2A"/>
    <w:rsid w:val="009229B4"/>
    <w:rsid w:val="0092690A"/>
    <w:rsid w:val="0093077E"/>
    <w:rsid w:val="00930C14"/>
    <w:rsid w:val="0093572C"/>
    <w:rsid w:val="00936982"/>
    <w:rsid w:val="00936D9A"/>
    <w:rsid w:val="00966437"/>
    <w:rsid w:val="009666F2"/>
    <w:rsid w:val="00970532"/>
    <w:rsid w:val="00970D58"/>
    <w:rsid w:val="00984109"/>
    <w:rsid w:val="009D370E"/>
    <w:rsid w:val="009E47AC"/>
    <w:rsid w:val="009F0150"/>
    <w:rsid w:val="009F3448"/>
    <w:rsid w:val="00A2047B"/>
    <w:rsid w:val="00A33FF7"/>
    <w:rsid w:val="00A34AE1"/>
    <w:rsid w:val="00A37850"/>
    <w:rsid w:val="00A403F5"/>
    <w:rsid w:val="00A53CC6"/>
    <w:rsid w:val="00A709F7"/>
    <w:rsid w:val="00A766E0"/>
    <w:rsid w:val="00A82A38"/>
    <w:rsid w:val="00A91BB4"/>
    <w:rsid w:val="00A94FC8"/>
    <w:rsid w:val="00AA1B87"/>
    <w:rsid w:val="00AA340C"/>
    <w:rsid w:val="00AA705A"/>
    <w:rsid w:val="00AB05EA"/>
    <w:rsid w:val="00AD632F"/>
    <w:rsid w:val="00AE5C78"/>
    <w:rsid w:val="00AE7D1D"/>
    <w:rsid w:val="00B011F8"/>
    <w:rsid w:val="00B0718C"/>
    <w:rsid w:val="00B13D75"/>
    <w:rsid w:val="00B147E4"/>
    <w:rsid w:val="00B167BA"/>
    <w:rsid w:val="00B20FA2"/>
    <w:rsid w:val="00B30E59"/>
    <w:rsid w:val="00B4128F"/>
    <w:rsid w:val="00B56ED9"/>
    <w:rsid w:val="00B663A9"/>
    <w:rsid w:val="00B67F6C"/>
    <w:rsid w:val="00B76F5F"/>
    <w:rsid w:val="00B77809"/>
    <w:rsid w:val="00B77DEF"/>
    <w:rsid w:val="00B84E74"/>
    <w:rsid w:val="00B9097D"/>
    <w:rsid w:val="00B918B0"/>
    <w:rsid w:val="00BB4839"/>
    <w:rsid w:val="00BC312B"/>
    <w:rsid w:val="00BD1147"/>
    <w:rsid w:val="00BD2FCA"/>
    <w:rsid w:val="00BE2E07"/>
    <w:rsid w:val="00BE2EDE"/>
    <w:rsid w:val="00BF1BDE"/>
    <w:rsid w:val="00BF38BA"/>
    <w:rsid w:val="00BF3B3D"/>
    <w:rsid w:val="00BF6930"/>
    <w:rsid w:val="00C0340B"/>
    <w:rsid w:val="00C05E7B"/>
    <w:rsid w:val="00C07518"/>
    <w:rsid w:val="00C24424"/>
    <w:rsid w:val="00C26B8E"/>
    <w:rsid w:val="00C2765D"/>
    <w:rsid w:val="00C41E51"/>
    <w:rsid w:val="00C44C54"/>
    <w:rsid w:val="00C5585F"/>
    <w:rsid w:val="00C607AA"/>
    <w:rsid w:val="00C62D5C"/>
    <w:rsid w:val="00C6499D"/>
    <w:rsid w:val="00C7159A"/>
    <w:rsid w:val="00C74E78"/>
    <w:rsid w:val="00C80FD5"/>
    <w:rsid w:val="00C83AE1"/>
    <w:rsid w:val="00C86C72"/>
    <w:rsid w:val="00C9325D"/>
    <w:rsid w:val="00CA7F2B"/>
    <w:rsid w:val="00CB2DA9"/>
    <w:rsid w:val="00CB6244"/>
    <w:rsid w:val="00CC2CAD"/>
    <w:rsid w:val="00CC7F56"/>
    <w:rsid w:val="00CD25D2"/>
    <w:rsid w:val="00CD5A05"/>
    <w:rsid w:val="00CE440A"/>
    <w:rsid w:val="00CE5283"/>
    <w:rsid w:val="00D03375"/>
    <w:rsid w:val="00D060D5"/>
    <w:rsid w:val="00D06C4B"/>
    <w:rsid w:val="00D10007"/>
    <w:rsid w:val="00D16AD6"/>
    <w:rsid w:val="00D21D8C"/>
    <w:rsid w:val="00D2446E"/>
    <w:rsid w:val="00D361D4"/>
    <w:rsid w:val="00D52669"/>
    <w:rsid w:val="00D541A7"/>
    <w:rsid w:val="00D55CFD"/>
    <w:rsid w:val="00D56C3C"/>
    <w:rsid w:val="00D63F64"/>
    <w:rsid w:val="00D65E5C"/>
    <w:rsid w:val="00D66B55"/>
    <w:rsid w:val="00D702B0"/>
    <w:rsid w:val="00D7578D"/>
    <w:rsid w:val="00D76A41"/>
    <w:rsid w:val="00D83C27"/>
    <w:rsid w:val="00D85C47"/>
    <w:rsid w:val="00D87327"/>
    <w:rsid w:val="00D94CED"/>
    <w:rsid w:val="00DA5F2F"/>
    <w:rsid w:val="00DB0891"/>
    <w:rsid w:val="00DC4C8A"/>
    <w:rsid w:val="00DC647C"/>
    <w:rsid w:val="00DC7791"/>
    <w:rsid w:val="00DD4F5F"/>
    <w:rsid w:val="00DE5DF9"/>
    <w:rsid w:val="00DE5F2D"/>
    <w:rsid w:val="00DF436A"/>
    <w:rsid w:val="00DF66CB"/>
    <w:rsid w:val="00E110E7"/>
    <w:rsid w:val="00E146AD"/>
    <w:rsid w:val="00E22D0D"/>
    <w:rsid w:val="00E3212C"/>
    <w:rsid w:val="00E47077"/>
    <w:rsid w:val="00E51D35"/>
    <w:rsid w:val="00E534CB"/>
    <w:rsid w:val="00E57373"/>
    <w:rsid w:val="00E67EAD"/>
    <w:rsid w:val="00E871A5"/>
    <w:rsid w:val="00EA0CC5"/>
    <w:rsid w:val="00EA490D"/>
    <w:rsid w:val="00EE7D1A"/>
    <w:rsid w:val="00EF5F45"/>
    <w:rsid w:val="00F11372"/>
    <w:rsid w:val="00F1276C"/>
    <w:rsid w:val="00F13153"/>
    <w:rsid w:val="00F1751E"/>
    <w:rsid w:val="00F3326A"/>
    <w:rsid w:val="00F347D2"/>
    <w:rsid w:val="00F34973"/>
    <w:rsid w:val="00F4620F"/>
    <w:rsid w:val="00F46BF4"/>
    <w:rsid w:val="00F51622"/>
    <w:rsid w:val="00F653F1"/>
    <w:rsid w:val="00F71DEA"/>
    <w:rsid w:val="00F754CF"/>
    <w:rsid w:val="00F75E7F"/>
    <w:rsid w:val="00FA02E4"/>
    <w:rsid w:val="00FA4D13"/>
    <w:rsid w:val="00FA562A"/>
    <w:rsid w:val="00FB31C8"/>
    <w:rsid w:val="00FB359B"/>
    <w:rsid w:val="00FB66A6"/>
    <w:rsid w:val="00FD14F3"/>
    <w:rsid w:val="00FD4223"/>
    <w:rsid w:val="00FD642F"/>
    <w:rsid w:val="00FE45A2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B59770"/>
  <w15:chartTrackingRefBased/>
  <w15:docId w15:val="{58CDF906-83ED-4DE6-9EA9-A4433587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rFonts w:ascii="Tahoma" w:hAnsi="Tahoma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Nagwek2">
    <w:name w:val="heading 2"/>
    <w:basedOn w:val="Normalny"/>
    <w:next w:val="Tekstpodstawowy"/>
    <w:qFormat/>
    <w:pPr>
      <w:keepNext/>
      <w:overflowPunct w:val="0"/>
      <w:autoSpaceDE w:val="0"/>
      <w:spacing w:before="160" w:after="120"/>
      <w:outlineLvl w:val="1"/>
    </w:pPr>
    <w:rPr>
      <w:rFonts w:ascii="Arial" w:hAnsi="Arial"/>
      <w:b/>
      <w:i/>
      <w:kern w:val="1"/>
      <w:sz w:val="28"/>
    </w:rPr>
  </w:style>
  <w:style w:type="paragraph" w:styleId="Nagwek3">
    <w:name w:val="heading 3"/>
    <w:basedOn w:val="Normalny"/>
    <w:next w:val="Normalny"/>
    <w:qFormat/>
    <w:rsid w:val="009D370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Tekstpodstawowy"/>
    <w:qFormat/>
    <w:pPr>
      <w:spacing w:before="280" w:after="280"/>
      <w:outlineLvl w:val="4"/>
    </w:pPr>
    <w:rPr>
      <w:rFonts w:ascii="Times New Roman" w:hAnsi="Times New Roman"/>
      <w:b/>
      <w:bCs/>
      <w:color w:val="000080"/>
    </w:rPr>
  </w:style>
  <w:style w:type="paragraph" w:styleId="Nagwek8">
    <w:name w:val="heading 8"/>
    <w:basedOn w:val="Normalny"/>
    <w:next w:val="Normalny"/>
    <w:qFormat/>
    <w:rsid w:val="005B51E8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3">
    <w:name w:val="WW8Num1z3"/>
    <w:rPr>
      <w:rFonts w:ascii="Symbol" w:hAnsi="Symbol"/>
      <w:color w:val="auto"/>
    </w:rPr>
  </w:style>
  <w:style w:type="character" w:customStyle="1" w:styleId="WW8Num3z3">
    <w:name w:val="WW8Num3z3"/>
    <w:rPr>
      <w:rFonts w:ascii="Symbol" w:hAnsi="Symbol"/>
      <w:color w:val="auto"/>
    </w:rPr>
  </w:style>
  <w:style w:type="character" w:customStyle="1" w:styleId="WW8Num4z3">
    <w:name w:val="WW8Num4z3"/>
    <w:rPr>
      <w:rFonts w:ascii="Symbol" w:hAnsi="Symbol"/>
      <w:color w:val="auto"/>
    </w:rPr>
  </w:style>
  <w:style w:type="character" w:customStyle="1" w:styleId="WW8Num6z3">
    <w:name w:val="WW8Num6z3"/>
    <w:rPr>
      <w:rFonts w:ascii="Symbol" w:hAnsi="Symbol"/>
      <w:color w:val="auto"/>
    </w:rPr>
  </w:style>
  <w:style w:type="character" w:customStyle="1" w:styleId="WW8Num7z3">
    <w:name w:val="WW8Num7z3"/>
    <w:rPr>
      <w:rFonts w:ascii="Symbol" w:hAnsi="Symbol"/>
      <w:color w:val="auto"/>
    </w:rPr>
  </w:style>
  <w:style w:type="character" w:customStyle="1" w:styleId="WW8Num8z3">
    <w:name w:val="WW8Num8z3"/>
    <w:rPr>
      <w:rFonts w:ascii="Symbol" w:hAnsi="Symbol"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3">
    <w:name w:val="WW8Num9z3"/>
    <w:rPr>
      <w:rFonts w:ascii="Symbol" w:hAnsi="Symbol"/>
      <w:color w:val="auto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5z3">
    <w:name w:val="WW8Num5z3"/>
    <w:rPr>
      <w:rFonts w:ascii="Symbol" w:hAnsi="Symbol"/>
      <w:color w:val="auto"/>
    </w:rPr>
  </w:style>
  <w:style w:type="character" w:customStyle="1" w:styleId="WW8Num10z3">
    <w:name w:val="WW8Num10z3"/>
    <w:rPr>
      <w:rFonts w:ascii="Symbol" w:hAnsi="Symbol"/>
      <w:color w:val="auto"/>
    </w:rPr>
  </w:style>
  <w:style w:type="character" w:customStyle="1" w:styleId="WW8Num12z3">
    <w:name w:val="WW8Num12z3"/>
    <w:rPr>
      <w:rFonts w:ascii="Symbol" w:hAnsi="Symbol"/>
      <w:color w:val="auto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4z0">
    <w:name w:val="WW8Num14z0"/>
    <w:rPr>
      <w:rFonts w:ascii="Symbol" w:hAnsi="Symbol"/>
      <w:color w:val="auto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5z0">
    <w:name w:val="WW8Num15z0"/>
    <w:rPr>
      <w:rFonts w:ascii="Symbol" w:hAnsi="Symbol"/>
      <w:color w:val="auto"/>
    </w:rPr>
  </w:style>
  <w:style w:type="character" w:customStyle="1" w:styleId="WW8Num19z0">
    <w:name w:val="WW8Num19z0"/>
    <w:rPr>
      <w:rFonts w:ascii="Symbol" w:hAnsi="Symbol"/>
      <w:color w:val="auto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4">
    <w:name w:val="WW8Num20z4"/>
    <w:rPr>
      <w:rFonts w:ascii="Courier New" w:hAnsi="Courier New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4">
    <w:name w:val="WW8Num25z4"/>
    <w:rPr>
      <w:rFonts w:ascii="Courier New" w:hAnsi="Courier New"/>
    </w:rPr>
  </w:style>
  <w:style w:type="character" w:customStyle="1" w:styleId="WW8Num27z1">
    <w:name w:val="WW8Num27z1"/>
    <w:rPr>
      <w:rFonts w:ascii="Symbol" w:hAnsi="Symbol"/>
    </w:rPr>
  </w:style>
  <w:style w:type="character" w:customStyle="1" w:styleId="WW8Num29z1">
    <w:name w:val="WW8Num29z1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3">
    <w:name w:val="WW8Num31z3"/>
    <w:rPr>
      <w:rFonts w:ascii="Symbol" w:hAnsi="Symbol"/>
      <w:color w:val="auto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3">
    <w:name w:val="WW8Num32z3"/>
    <w:rPr>
      <w:rFonts w:ascii="Symbol" w:hAnsi="Symbol"/>
      <w:color w:val="auto"/>
    </w:rPr>
  </w:style>
  <w:style w:type="character" w:customStyle="1" w:styleId="WW8Num33z1">
    <w:name w:val="WW8Num33z1"/>
    <w:rPr>
      <w:rFonts w:ascii="Symbol" w:hAnsi="Symbol"/>
      <w:color w:val="auto"/>
    </w:rPr>
  </w:style>
  <w:style w:type="character" w:customStyle="1" w:styleId="WW8Num36z1">
    <w:name w:val="WW8Num36z1"/>
    <w:rPr>
      <w:rFonts w:ascii="Times New Roman" w:eastAsia="Times New Roman" w:hAnsi="Times New Roman" w:cs="Times New Roman"/>
    </w:rPr>
  </w:style>
  <w:style w:type="character" w:customStyle="1" w:styleId="WW8Num38z0">
    <w:name w:val="WW8Num38z0"/>
    <w:rPr>
      <w:rFonts w:ascii="Symbol" w:hAnsi="Symbol"/>
      <w:color w:val="auto"/>
    </w:rPr>
  </w:style>
  <w:style w:type="character" w:customStyle="1" w:styleId="WW8Num38z1">
    <w:name w:val="WW8Num38z1"/>
    <w:rPr>
      <w:rFonts w:ascii="Symbol" w:hAnsi="Symbol"/>
      <w:color w:val="auto"/>
      <w:sz w:val="16"/>
    </w:rPr>
  </w:style>
  <w:style w:type="character" w:customStyle="1" w:styleId="WW8Num39z3">
    <w:name w:val="WW8Num39z3"/>
    <w:rPr>
      <w:rFonts w:ascii="Symbol" w:hAnsi="Symbol"/>
      <w:color w:val="auto"/>
    </w:rPr>
  </w:style>
  <w:style w:type="character" w:customStyle="1" w:styleId="WW8Num40z1">
    <w:name w:val="WW8Num40z1"/>
    <w:rPr>
      <w:rFonts w:ascii="Symbol" w:hAnsi="Symbol"/>
      <w:color w:val="auto"/>
      <w:sz w:val="16"/>
    </w:rPr>
  </w:style>
  <w:style w:type="character" w:customStyle="1" w:styleId="WW8Num42z3">
    <w:name w:val="WW8Num42z3"/>
    <w:rPr>
      <w:rFonts w:ascii="Symbol" w:hAnsi="Symbol"/>
      <w:color w:val="auto"/>
    </w:rPr>
  </w:style>
  <w:style w:type="character" w:customStyle="1" w:styleId="WW8Num43z0">
    <w:name w:val="WW8Num43z0"/>
    <w:rPr>
      <w:rFonts w:ascii="Symbol" w:hAnsi="Symbol"/>
      <w:color w:val="auto"/>
    </w:rPr>
  </w:style>
  <w:style w:type="character" w:customStyle="1" w:styleId="WW8Num43z1">
    <w:name w:val="WW8Num43z1"/>
    <w:rPr>
      <w:rFonts w:ascii="Symbol" w:hAnsi="Symbol"/>
      <w:color w:val="auto"/>
      <w:sz w:val="16"/>
    </w:rPr>
  </w:style>
  <w:style w:type="character" w:customStyle="1" w:styleId="WW8Num44z0">
    <w:name w:val="WW8Num44z0"/>
    <w:rPr>
      <w:rFonts w:ascii="Symbol" w:hAnsi="Symbol"/>
      <w:color w:val="auto"/>
    </w:rPr>
  </w:style>
  <w:style w:type="character" w:customStyle="1" w:styleId="WW8Num44z1">
    <w:name w:val="WW8Num44z1"/>
    <w:rPr>
      <w:rFonts w:ascii="Symbol" w:hAnsi="Symbol"/>
      <w:color w:val="auto"/>
      <w:sz w:val="16"/>
    </w:rPr>
  </w:style>
  <w:style w:type="character" w:customStyle="1" w:styleId="WW8Num45z1">
    <w:name w:val="WW8Num45z1"/>
    <w:rPr>
      <w:rFonts w:ascii="Symbol" w:hAnsi="Symbol"/>
    </w:rPr>
  </w:style>
  <w:style w:type="character" w:customStyle="1" w:styleId="WW8Num46z0">
    <w:name w:val="WW8Num46z0"/>
    <w:rPr>
      <w:rFonts w:ascii="Symbol" w:hAnsi="Symbol"/>
      <w:color w:val="auto"/>
    </w:rPr>
  </w:style>
  <w:style w:type="character" w:customStyle="1" w:styleId="WW8Num46z3">
    <w:name w:val="WW8Num46z3"/>
    <w:rPr>
      <w:rFonts w:ascii="Symbol" w:hAnsi="Symbol"/>
    </w:rPr>
  </w:style>
  <w:style w:type="character" w:customStyle="1" w:styleId="WW8Num46z4">
    <w:name w:val="WW8Num46z4"/>
    <w:rPr>
      <w:rFonts w:ascii="Courier New" w:hAnsi="Courier New"/>
    </w:rPr>
  </w:style>
  <w:style w:type="character" w:customStyle="1" w:styleId="WW8Num46z5">
    <w:name w:val="WW8Num46z5"/>
    <w:rPr>
      <w:rFonts w:ascii="Wingdings" w:hAnsi="Wingdings"/>
    </w:rPr>
  </w:style>
  <w:style w:type="character" w:customStyle="1" w:styleId="WW8Num47z0">
    <w:name w:val="WW8Num47z0"/>
    <w:rPr>
      <w:rFonts w:ascii="Symbol" w:hAnsi="Symbol"/>
    </w:rPr>
  </w:style>
  <w:style w:type="character" w:customStyle="1" w:styleId="WW8Num47z1">
    <w:name w:val="WW8Num47z1"/>
    <w:rPr>
      <w:rFonts w:ascii="Symbol" w:hAnsi="Symbol"/>
      <w:color w:val="auto"/>
      <w:sz w:val="16"/>
    </w:rPr>
  </w:style>
  <w:style w:type="character" w:customStyle="1" w:styleId="WW8Num49z3">
    <w:name w:val="WW8Num49z3"/>
    <w:rPr>
      <w:rFonts w:ascii="Symbol" w:hAnsi="Symbol"/>
      <w:color w:val="auto"/>
    </w:rPr>
  </w:style>
  <w:style w:type="character" w:customStyle="1" w:styleId="WW8Num50z4">
    <w:name w:val="WW8Num50z4"/>
    <w:rPr>
      <w:b w:val="0"/>
      <w:i w:val="0"/>
    </w:rPr>
  </w:style>
  <w:style w:type="character" w:customStyle="1" w:styleId="WW8Num52z2">
    <w:name w:val="WW8Num52z2"/>
    <w:rPr>
      <w:rFonts w:ascii="Wingdings" w:hAnsi="Wingdings"/>
    </w:rPr>
  </w:style>
  <w:style w:type="character" w:customStyle="1" w:styleId="WW8Num52z3">
    <w:name w:val="WW8Num52z3"/>
    <w:rPr>
      <w:rFonts w:ascii="Symbol" w:hAnsi="Symbol"/>
    </w:rPr>
  </w:style>
  <w:style w:type="character" w:customStyle="1" w:styleId="WW8Num52z4">
    <w:name w:val="WW8Num52z4"/>
    <w:rPr>
      <w:rFonts w:ascii="Courier New" w:hAnsi="Courier New"/>
    </w:rPr>
  </w:style>
  <w:style w:type="character" w:customStyle="1" w:styleId="WW8Num53z0">
    <w:name w:val="WW8Num53z0"/>
    <w:rPr>
      <w:rFonts w:ascii="Symbol" w:hAnsi="Symbol"/>
      <w:color w:val="auto"/>
    </w:rPr>
  </w:style>
  <w:style w:type="character" w:customStyle="1" w:styleId="WW8Num53z1">
    <w:name w:val="WW8Num53z1"/>
    <w:rPr>
      <w:rFonts w:ascii="Symbol" w:hAnsi="Symbol"/>
      <w:color w:val="auto"/>
      <w:sz w:val="16"/>
    </w:rPr>
  </w:style>
  <w:style w:type="character" w:customStyle="1" w:styleId="WW8Num56z3">
    <w:name w:val="WW8Num56z3"/>
    <w:rPr>
      <w:rFonts w:ascii="Symbol" w:hAnsi="Symbol"/>
      <w:color w:val="auto"/>
    </w:rPr>
  </w:style>
  <w:style w:type="character" w:customStyle="1" w:styleId="WW8Num57z0">
    <w:name w:val="WW8Num57z0"/>
    <w:rPr>
      <w:rFonts w:ascii="Symbol" w:hAnsi="Symbol"/>
      <w:color w:val="auto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1z0">
    <w:name w:val="WW8Num61z0"/>
    <w:rPr>
      <w:rFonts w:ascii="Symbol" w:hAnsi="Symbol"/>
      <w:color w:val="auto"/>
    </w:rPr>
  </w:style>
  <w:style w:type="character" w:customStyle="1" w:styleId="WW8Num61z1">
    <w:name w:val="WW8Num61z1"/>
    <w:rPr>
      <w:rFonts w:ascii="Courier New" w:hAnsi="Courier New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1z3">
    <w:name w:val="WW8Num61z3"/>
    <w:rPr>
      <w:rFonts w:ascii="Symbol" w:hAnsi="Symbol"/>
    </w:rPr>
  </w:style>
  <w:style w:type="character" w:customStyle="1" w:styleId="WW8Num62z0">
    <w:name w:val="WW8Num62z0"/>
    <w:rPr>
      <w:rFonts w:ascii="Symbol" w:hAnsi="Symbol"/>
      <w:color w:val="auto"/>
    </w:rPr>
  </w:style>
  <w:style w:type="character" w:customStyle="1" w:styleId="WW8Num62z1">
    <w:name w:val="WW8Num62z1"/>
    <w:rPr>
      <w:rFonts w:ascii="Courier New" w:hAnsi="Courier New"/>
    </w:rPr>
  </w:style>
  <w:style w:type="character" w:customStyle="1" w:styleId="WW8Num62z2">
    <w:name w:val="WW8Num62z2"/>
    <w:rPr>
      <w:rFonts w:ascii="Wingdings" w:hAnsi="Wingdings"/>
    </w:rPr>
  </w:style>
  <w:style w:type="character" w:customStyle="1" w:styleId="WW8Num62z3">
    <w:name w:val="WW8Num62z3"/>
    <w:rPr>
      <w:rFonts w:ascii="Symbol" w:hAnsi="Symbol"/>
    </w:rPr>
  </w:style>
  <w:style w:type="character" w:customStyle="1" w:styleId="WW8Num63z0">
    <w:name w:val="WW8Num63z0"/>
    <w:rPr>
      <w:rFonts w:ascii="Symbol" w:hAnsi="Symbol"/>
      <w:color w:val="auto"/>
    </w:rPr>
  </w:style>
  <w:style w:type="character" w:customStyle="1" w:styleId="WW8Num63z1">
    <w:name w:val="WW8Num63z1"/>
    <w:rPr>
      <w:rFonts w:ascii="Symbol" w:hAnsi="Symbol"/>
      <w:color w:val="auto"/>
      <w:sz w:val="16"/>
    </w:rPr>
  </w:style>
  <w:style w:type="character" w:customStyle="1" w:styleId="WW8Num64z3">
    <w:name w:val="WW8Num64z3"/>
    <w:rPr>
      <w:rFonts w:ascii="Symbol" w:hAnsi="Symbol"/>
      <w:color w:val="auto"/>
    </w:rPr>
  </w:style>
  <w:style w:type="character" w:customStyle="1" w:styleId="WW8Num65z0">
    <w:name w:val="WW8Num65z0"/>
    <w:rPr>
      <w:rFonts w:ascii="Symbol" w:hAnsi="Symbol"/>
      <w:color w:val="auto"/>
    </w:rPr>
  </w:style>
  <w:style w:type="character" w:customStyle="1" w:styleId="WW8Num65z1">
    <w:name w:val="WW8Num65z1"/>
    <w:rPr>
      <w:rFonts w:ascii="Symbol" w:hAnsi="Symbol"/>
      <w:color w:val="auto"/>
      <w:sz w:val="16"/>
    </w:rPr>
  </w:style>
  <w:style w:type="character" w:customStyle="1" w:styleId="WW8Num66z0">
    <w:name w:val="WW8Num66z0"/>
    <w:rPr>
      <w:rFonts w:ascii="Wingdings" w:hAnsi="Wingdings"/>
      <w:sz w:val="16"/>
    </w:rPr>
  </w:style>
  <w:style w:type="character" w:customStyle="1" w:styleId="WW8Num66z1">
    <w:name w:val="WW8Num66z1"/>
    <w:rPr>
      <w:rFonts w:ascii="Courier New" w:hAnsi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8z0">
    <w:name w:val="WW8Num68z0"/>
    <w:rPr>
      <w:rFonts w:ascii="Symbol" w:hAnsi="Symbol"/>
      <w:color w:val="auto"/>
    </w:rPr>
  </w:style>
  <w:style w:type="character" w:customStyle="1" w:styleId="WW8Num70z1">
    <w:name w:val="WW8Num70z1"/>
    <w:rPr>
      <w:rFonts w:ascii="Symbol" w:hAnsi="Symbol"/>
    </w:rPr>
  </w:style>
  <w:style w:type="character" w:customStyle="1" w:styleId="WW8Num71z2">
    <w:name w:val="WW8Num71z2"/>
    <w:rPr>
      <w:rFonts w:ascii="Wingdings" w:hAnsi="Wingdings"/>
    </w:rPr>
  </w:style>
  <w:style w:type="character" w:customStyle="1" w:styleId="WW8Num71z3">
    <w:name w:val="WW8Num71z3"/>
    <w:rPr>
      <w:rFonts w:ascii="Symbol" w:hAnsi="Symbol"/>
    </w:rPr>
  </w:style>
  <w:style w:type="character" w:customStyle="1" w:styleId="WW8Num71z4">
    <w:name w:val="WW8Num71z4"/>
    <w:rPr>
      <w:rFonts w:ascii="Courier New" w:hAnsi="Courier New"/>
    </w:rPr>
  </w:style>
  <w:style w:type="character" w:customStyle="1" w:styleId="WW8Num72z0">
    <w:name w:val="WW8Num72z0"/>
    <w:rPr>
      <w:rFonts w:ascii="Symbol" w:hAnsi="Symbol"/>
    </w:rPr>
  </w:style>
  <w:style w:type="character" w:customStyle="1" w:styleId="WW8Num72z1">
    <w:name w:val="WW8Num72z1"/>
    <w:rPr>
      <w:rFonts w:ascii="Courier New" w:hAnsi="Courier New"/>
    </w:rPr>
  </w:style>
  <w:style w:type="character" w:customStyle="1" w:styleId="WW8Num72z2">
    <w:name w:val="WW8Num72z2"/>
    <w:rPr>
      <w:rFonts w:ascii="Wingdings" w:hAnsi="Wingdings"/>
    </w:rPr>
  </w:style>
  <w:style w:type="character" w:customStyle="1" w:styleId="WW8Num74z0">
    <w:name w:val="WW8Num74z0"/>
    <w:rPr>
      <w:rFonts w:ascii="Symbol" w:hAnsi="Symbol"/>
    </w:rPr>
  </w:style>
  <w:style w:type="character" w:customStyle="1" w:styleId="WW8Num74z3">
    <w:name w:val="WW8Num74z3"/>
    <w:rPr>
      <w:rFonts w:ascii="Symbol" w:hAnsi="Symbol"/>
      <w:color w:val="auto"/>
    </w:rPr>
  </w:style>
  <w:style w:type="character" w:customStyle="1" w:styleId="WW8Num76z2">
    <w:name w:val="WW8Num76z2"/>
    <w:rPr>
      <w:rFonts w:ascii="Times New Roman" w:eastAsia="Times New Roman" w:hAnsi="Times New Roman" w:cs="Times New Roman"/>
    </w:rPr>
  </w:style>
  <w:style w:type="character" w:customStyle="1" w:styleId="WW8Num77z0">
    <w:name w:val="WW8Num77z0"/>
    <w:rPr>
      <w:rFonts w:ascii="Symbol" w:hAnsi="Symbol"/>
      <w:color w:val="auto"/>
    </w:rPr>
  </w:style>
  <w:style w:type="character" w:customStyle="1" w:styleId="WW8Num77z1">
    <w:name w:val="WW8Num77z1"/>
    <w:rPr>
      <w:rFonts w:ascii="Courier New" w:hAnsi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77z3">
    <w:name w:val="WW8Num77z3"/>
    <w:rPr>
      <w:rFonts w:ascii="Symbol" w:hAnsi="Symbol"/>
    </w:rPr>
  </w:style>
  <w:style w:type="character" w:customStyle="1" w:styleId="WW8Num78z1">
    <w:name w:val="WW8Num78z1"/>
    <w:rPr>
      <w:rFonts w:ascii="Wingdings" w:hAnsi="Wingdings"/>
      <w:sz w:val="16"/>
    </w:rPr>
  </w:style>
  <w:style w:type="character" w:customStyle="1" w:styleId="WW8Num78z2">
    <w:name w:val="WW8Num78z2"/>
    <w:rPr>
      <w:rFonts w:ascii="Symbol" w:hAnsi="Symbol"/>
      <w:color w:val="auto"/>
    </w:rPr>
  </w:style>
  <w:style w:type="character" w:customStyle="1" w:styleId="WW8Num79z0">
    <w:name w:val="WW8Num79z0"/>
    <w:rPr>
      <w:rFonts w:ascii="Symbol" w:hAnsi="Symbol"/>
    </w:rPr>
  </w:style>
  <w:style w:type="character" w:customStyle="1" w:styleId="WW8Num79z3">
    <w:name w:val="WW8Num79z3"/>
    <w:rPr>
      <w:rFonts w:ascii="Symbol" w:hAnsi="Symbol"/>
      <w:color w:val="auto"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0z1">
    <w:name w:val="WW8Num80z1"/>
    <w:rPr>
      <w:rFonts w:ascii="Courier New" w:hAnsi="Courier New"/>
    </w:rPr>
  </w:style>
  <w:style w:type="character" w:customStyle="1" w:styleId="WW8Num80z2">
    <w:name w:val="WW8Num80z2"/>
    <w:rPr>
      <w:rFonts w:ascii="Wingdings" w:hAnsi="Wingdings"/>
    </w:rPr>
  </w:style>
  <w:style w:type="character" w:customStyle="1" w:styleId="WW8Num82z3">
    <w:name w:val="WW8Num82z3"/>
    <w:rPr>
      <w:rFonts w:ascii="Symbol" w:hAnsi="Symbol"/>
      <w:color w:val="auto"/>
    </w:rPr>
  </w:style>
  <w:style w:type="character" w:customStyle="1" w:styleId="WW8Num84z0">
    <w:name w:val="WW8Num84z0"/>
    <w:rPr>
      <w:rFonts w:ascii="Symbol" w:hAnsi="Symbol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6z4">
    <w:name w:val="WW8Num86z4"/>
    <w:rPr>
      <w:rFonts w:ascii="Courier New" w:hAnsi="Courier New"/>
    </w:rPr>
  </w:style>
  <w:style w:type="character" w:customStyle="1" w:styleId="WW8Num87z0">
    <w:name w:val="WW8Num87z0"/>
    <w:rPr>
      <w:rFonts w:ascii="Symbol" w:hAnsi="Symbol"/>
      <w:color w:val="auto"/>
    </w:rPr>
  </w:style>
  <w:style w:type="character" w:customStyle="1" w:styleId="WW8Num88z0">
    <w:name w:val="WW8Num88z0"/>
    <w:rPr>
      <w:rFonts w:ascii="Symbol" w:hAnsi="Symbol"/>
      <w:color w:val="auto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8z3">
    <w:name w:val="WW8Num88z3"/>
    <w:rPr>
      <w:rFonts w:ascii="Symbol" w:hAnsi="Symbol"/>
    </w:rPr>
  </w:style>
  <w:style w:type="character" w:customStyle="1" w:styleId="WW8Num88z4">
    <w:name w:val="WW8Num88z4"/>
    <w:rPr>
      <w:rFonts w:ascii="Courier New" w:hAnsi="Courier New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1z0">
    <w:name w:val="WW8Num91z0"/>
    <w:rPr>
      <w:rFonts w:ascii="Symbol" w:hAnsi="Symbol"/>
    </w:rPr>
  </w:style>
  <w:style w:type="character" w:customStyle="1" w:styleId="WW8Num92z3">
    <w:name w:val="WW8Num92z3"/>
    <w:rPr>
      <w:rFonts w:ascii="Symbol" w:hAnsi="Symbol"/>
      <w:color w:val="auto"/>
    </w:rPr>
  </w:style>
  <w:style w:type="character" w:customStyle="1" w:styleId="WW8Num93z0">
    <w:name w:val="WW8Num93z0"/>
    <w:rPr>
      <w:rFonts w:ascii="Symbol" w:hAnsi="Symbol"/>
      <w:color w:val="auto"/>
    </w:rPr>
  </w:style>
  <w:style w:type="character" w:customStyle="1" w:styleId="WW8Num93z1">
    <w:name w:val="WW8Num93z1"/>
    <w:rPr>
      <w:rFonts w:ascii="Symbol" w:hAnsi="Symbol"/>
      <w:color w:val="auto"/>
      <w:sz w:val="16"/>
    </w:rPr>
  </w:style>
  <w:style w:type="character" w:customStyle="1" w:styleId="WW8Num94z3">
    <w:name w:val="WW8Num94z3"/>
    <w:rPr>
      <w:rFonts w:ascii="Symbol" w:hAnsi="Symbol"/>
      <w:color w:val="auto"/>
    </w:rPr>
  </w:style>
  <w:style w:type="character" w:customStyle="1" w:styleId="WW8Num95z3">
    <w:name w:val="WW8Num95z3"/>
    <w:rPr>
      <w:rFonts w:ascii="Symbol" w:hAnsi="Symbol"/>
      <w:color w:val="auto"/>
    </w:rPr>
  </w:style>
  <w:style w:type="character" w:customStyle="1" w:styleId="WW8Num97z0">
    <w:name w:val="WW8Num97z0"/>
    <w:rPr>
      <w:rFonts w:ascii="Symbol" w:hAnsi="Symbol"/>
      <w:color w:val="auto"/>
    </w:rPr>
  </w:style>
  <w:style w:type="character" w:customStyle="1" w:styleId="WW8Num97z1">
    <w:name w:val="WW8Num97z1"/>
    <w:rPr>
      <w:rFonts w:ascii="Courier New" w:hAnsi="Courier New"/>
    </w:rPr>
  </w:style>
  <w:style w:type="character" w:customStyle="1" w:styleId="WW8Num97z2">
    <w:name w:val="WW8Num97z2"/>
    <w:rPr>
      <w:rFonts w:ascii="Wingdings" w:hAnsi="Wingdings"/>
    </w:rPr>
  </w:style>
  <w:style w:type="character" w:customStyle="1" w:styleId="WW8Num97z3">
    <w:name w:val="WW8Num97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100z0">
    <w:name w:val="WW8Num100z0"/>
    <w:rPr>
      <w:rFonts w:ascii="Symbol" w:hAnsi="Symbol"/>
    </w:rPr>
  </w:style>
  <w:style w:type="character" w:customStyle="1" w:styleId="WW8Num102z0">
    <w:name w:val="WW8Num102z0"/>
    <w:rPr>
      <w:rFonts w:ascii="Symbol" w:hAnsi="Symbol"/>
      <w:color w:val="auto"/>
    </w:rPr>
  </w:style>
  <w:style w:type="character" w:customStyle="1" w:styleId="WW8Num103z0">
    <w:name w:val="WW8Num103z0"/>
    <w:rPr>
      <w:rFonts w:ascii="Symbol" w:hAnsi="Symbol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4z1">
    <w:name w:val="WW8Num104z1"/>
    <w:rPr>
      <w:rFonts w:ascii="Courier New" w:hAnsi="Courier New"/>
    </w:rPr>
  </w:style>
  <w:style w:type="character" w:customStyle="1" w:styleId="WW8Num104z2">
    <w:name w:val="WW8Num104z2"/>
    <w:rPr>
      <w:rFonts w:ascii="Wingdings" w:hAnsi="Wingdings"/>
    </w:rPr>
  </w:style>
  <w:style w:type="character" w:customStyle="1" w:styleId="WW8Num105z0">
    <w:name w:val="WW8Num105z0"/>
    <w:rPr>
      <w:rFonts w:ascii="Symbol" w:hAnsi="Symbol"/>
    </w:rPr>
  </w:style>
  <w:style w:type="character" w:customStyle="1" w:styleId="WW8Num105z1">
    <w:name w:val="WW8Num105z1"/>
    <w:rPr>
      <w:rFonts w:ascii="Courier New" w:hAnsi="Courier New"/>
    </w:rPr>
  </w:style>
  <w:style w:type="character" w:customStyle="1" w:styleId="WW8Num105z2">
    <w:name w:val="WW8Num105z2"/>
    <w:rPr>
      <w:rFonts w:ascii="Wingdings" w:hAnsi="Wingdings"/>
    </w:rPr>
  </w:style>
  <w:style w:type="character" w:customStyle="1" w:styleId="WW8Num106z0">
    <w:name w:val="WW8Num106z0"/>
    <w:rPr>
      <w:rFonts w:ascii="Symbol" w:hAnsi="Symbol"/>
      <w:color w:val="auto"/>
    </w:rPr>
  </w:style>
  <w:style w:type="character" w:customStyle="1" w:styleId="WW8Num108z0">
    <w:name w:val="WW8Num108z0"/>
    <w:rPr>
      <w:b w:val="0"/>
      <w:i w:val="0"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0z1">
    <w:name w:val="WW8Num110z1"/>
    <w:rPr>
      <w:rFonts w:ascii="Symbol" w:hAnsi="Symbol"/>
      <w:color w:val="auto"/>
      <w:sz w:val="16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Wingdings" w:hAnsi="Wingdings"/>
    </w:rPr>
  </w:style>
  <w:style w:type="character" w:customStyle="1" w:styleId="WW8Num117z0">
    <w:name w:val="WW8Num117z0"/>
    <w:rPr>
      <w:rFonts w:ascii="Symbol" w:hAnsi="Symbol"/>
      <w:color w:val="auto"/>
    </w:rPr>
  </w:style>
  <w:style w:type="character" w:customStyle="1" w:styleId="WW8Num118z0">
    <w:name w:val="WW8Num118z0"/>
    <w:rPr>
      <w:rFonts w:ascii="Symbol" w:hAnsi="Symbol"/>
      <w:color w:val="auto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20z3">
    <w:name w:val="WW8Num120z3"/>
    <w:rPr>
      <w:rFonts w:ascii="Symbol" w:hAnsi="Symbol"/>
      <w:color w:val="auto"/>
    </w:rPr>
  </w:style>
  <w:style w:type="character" w:customStyle="1" w:styleId="WW8Num121z0">
    <w:name w:val="WW8Num121z0"/>
    <w:rPr>
      <w:rFonts w:ascii="Symbol" w:hAnsi="Symbol"/>
      <w:color w:val="auto"/>
    </w:rPr>
  </w:style>
  <w:style w:type="character" w:customStyle="1" w:styleId="WW8Num121z1">
    <w:name w:val="WW8Num121z1"/>
    <w:rPr>
      <w:rFonts w:ascii="Symbol" w:hAnsi="Symbol"/>
      <w:color w:val="auto"/>
      <w:sz w:val="16"/>
    </w:rPr>
  </w:style>
  <w:style w:type="character" w:customStyle="1" w:styleId="WW8Num124z0">
    <w:name w:val="WW8Num124z0"/>
    <w:rPr>
      <w:rFonts w:ascii="Symbol" w:hAnsi="Symbol"/>
      <w:color w:val="auto"/>
    </w:rPr>
  </w:style>
  <w:style w:type="character" w:customStyle="1" w:styleId="WW8Num124z1">
    <w:name w:val="WW8Num124z1"/>
    <w:rPr>
      <w:rFonts w:ascii="Symbol" w:hAnsi="Symbol"/>
      <w:color w:val="auto"/>
      <w:sz w:val="16"/>
    </w:rPr>
  </w:style>
  <w:style w:type="character" w:customStyle="1" w:styleId="WW8Num126z3">
    <w:name w:val="WW8Num126z3"/>
    <w:rPr>
      <w:rFonts w:ascii="Symbol" w:hAnsi="Symbol"/>
      <w:color w:val="auto"/>
    </w:rPr>
  </w:style>
  <w:style w:type="character" w:customStyle="1" w:styleId="WW8Num127z0">
    <w:name w:val="WW8Num127z0"/>
    <w:rPr>
      <w:rFonts w:ascii="Symbol" w:hAnsi="Symbol"/>
      <w:color w:val="auto"/>
    </w:rPr>
  </w:style>
  <w:style w:type="character" w:customStyle="1" w:styleId="WW8Num127z1">
    <w:name w:val="WW8Num127z1"/>
    <w:rPr>
      <w:rFonts w:ascii="Courier New" w:hAnsi="Courier New"/>
    </w:rPr>
  </w:style>
  <w:style w:type="character" w:customStyle="1" w:styleId="WW8Num127z2">
    <w:name w:val="WW8Num127z2"/>
    <w:rPr>
      <w:rFonts w:ascii="Wingdings" w:hAnsi="Wingdings"/>
    </w:rPr>
  </w:style>
  <w:style w:type="character" w:customStyle="1" w:styleId="WW8Num127z3">
    <w:name w:val="WW8Num127z3"/>
    <w:rPr>
      <w:rFonts w:ascii="Symbol" w:hAnsi="Symbol"/>
    </w:rPr>
  </w:style>
  <w:style w:type="character" w:customStyle="1" w:styleId="WW8Num128z1">
    <w:name w:val="WW8Num128z1"/>
    <w:rPr>
      <w:rFonts w:ascii="Symbol" w:hAnsi="Symbol"/>
    </w:rPr>
  </w:style>
  <w:style w:type="character" w:customStyle="1" w:styleId="WW8Num130z3">
    <w:name w:val="WW8Num130z3"/>
    <w:rPr>
      <w:rFonts w:ascii="Symbol" w:hAnsi="Symbol"/>
      <w:color w:val="auto"/>
    </w:rPr>
  </w:style>
  <w:style w:type="character" w:customStyle="1" w:styleId="WW8Num131z0">
    <w:name w:val="WW8Num131z0"/>
    <w:rPr>
      <w:rFonts w:ascii="Symbol" w:hAnsi="Symbol"/>
    </w:rPr>
  </w:style>
  <w:style w:type="character" w:customStyle="1" w:styleId="WW8Num131z2">
    <w:name w:val="WW8Num131z2"/>
    <w:rPr>
      <w:rFonts w:ascii="Wingdings" w:hAnsi="Wingdings"/>
    </w:rPr>
  </w:style>
  <w:style w:type="character" w:customStyle="1" w:styleId="WW8Num131z4">
    <w:name w:val="WW8Num131z4"/>
    <w:rPr>
      <w:rFonts w:ascii="Courier New" w:hAnsi="Courier New"/>
    </w:rPr>
  </w:style>
  <w:style w:type="character" w:customStyle="1" w:styleId="WW8Num132z3">
    <w:name w:val="WW8Num132z3"/>
    <w:rPr>
      <w:rFonts w:ascii="Symbol" w:hAnsi="Symbol"/>
      <w:color w:val="auto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3z1">
    <w:name w:val="WW8Num133z1"/>
    <w:rPr>
      <w:rFonts w:ascii="Courier New" w:hAnsi="Courier New"/>
    </w:rPr>
  </w:style>
  <w:style w:type="character" w:customStyle="1" w:styleId="WW8Num133z2">
    <w:name w:val="WW8Num133z2"/>
    <w:rPr>
      <w:rFonts w:ascii="Wingdings" w:hAnsi="Wingdings"/>
    </w:rPr>
  </w:style>
  <w:style w:type="character" w:customStyle="1" w:styleId="WW8Num134z0">
    <w:name w:val="WW8Num134z0"/>
    <w:rPr>
      <w:rFonts w:ascii="Symbol" w:hAnsi="Symbol"/>
    </w:rPr>
  </w:style>
  <w:style w:type="character" w:customStyle="1" w:styleId="WW8Num134z1">
    <w:name w:val="WW8Num134z1"/>
    <w:rPr>
      <w:rFonts w:ascii="Courier New" w:hAnsi="Courier New"/>
    </w:rPr>
  </w:style>
  <w:style w:type="character" w:customStyle="1" w:styleId="WW8Num134z2">
    <w:name w:val="WW8Num134z2"/>
    <w:rPr>
      <w:rFonts w:ascii="Wingdings" w:hAnsi="Wingdings"/>
    </w:rPr>
  </w:style>
  <w:style w:type="character" w:customStyle="1" w:styleId="WW8Num137z0">
    <w:name w:val="WW8Num137z0"/>
    <w:rPr>
      <w:rFonts w:ascii="Symbol" w:hAnsi="Symbol"/>
      <w:color w:val="auto"/>
    </w:rPr>
  </w:style>
  <w:style w:type="character" w:customStyle="1" w:styleId="WW8Num137z1">
    <w:name w:val="WW8Num137z1"/>
    <w:rPr>
      <w:rFonts w:ascii="Courier New" w:hAnsi="Courier New"/>
    </w:rPr>
  </w:style>
  <w:style w:type="character" w:customStyle="1" w:styleId="WW8Num137z2">
    <w:name w:val="WW8Num137z2"/>
    <w:rPr>
      <w:rFonts w:ascii="Wingdings" w:hAnsi="Wingdings"/>
    </w:rPr>
  </w:style>
  <w:style w:type="character" w:customStyle="1" w:styleId="WW8Num137z3">
    <w:name w:val="WW8Num137z3"/>
    <w:rPr>
      <w:rFonts w:ascii="Symbol" w:hAnsi="Symbol"/>
    </w:rPr>
  </w:style>
  <w:style w:type="character" w:customStyle="1" w:styleId="WW8Num138z0">
    <w:name w:val="WW8Num138z0"/>
    <w:rPr>
      <w:rFonts w:ascii="Symbol" w:hAnsi="Symbol"/>
    </w:rPr>
  </w:style>
  <w:style w:type="character" w:customStyle="1" w:styleId="WW8Num138z1">
    <w:name w:val="WW8Num138z1"/>
    <w:rPr>
      <w:rFonts w:ascii="Times New Roman" w:eastAsia="Times New Roman" w:hAnsi="Times New Roman" w:cs="Times New Roman"/>
      <w:b w:val="0"/>
    </w:rPr>
  </w:style>
  <w:style w:type="character" w:customStyle="1" w:styleId="WW8Num138z2">
    <w:name w:val="WW8Num138z2"/>
    <w:rPr>
      <w:rFonts w:ascii="Wingdings" w:hAnsi="Wingdings"/>
    </w:rPr>
  </w:style>
  <w:style w:type="character" w:customStyle="1" w:styleId="WW8Num138z4">
    <w:name w:val="WW8Num138z4"/>
    <w:rPr>
      <w:rFonts w:ascii="Courier New" w:hAnsi="Courier New"/>
    </w:rPr>
  </w:style>
  <w:style w:type="character" w:customStyle="1" w:styleId="WW8Num140z3">
    <w:name w:val="WW8Num140z3"/>
    <w:rPr>
      <w:rFonts w:ascii="Symbol" w:hAnsi="Symbol"/>
      <w:color w:val="auto"/>
    </w:rPr>
  </w:style>
  <w:style w:type="character" w:customStyle="1" w:styleId="WW8Num143z0">
    <w:name w:val="WW8Num143z0"/>
    <w:rPr>
      <w:rFonts w:ascii="Wingdings" w:hAnsi="Wingdings"/>
      <w:sz w:val="16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rFonts w:ascii="Symbol" w:hAnsi="Symbol"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47z4">
    <w:name w:val="WW8Num147z4"/>
    <w:rPr>
      <w:rFonts w:ascii="Courier New" w:hAnsi="Courier New"/>
    </w:rPr>
  </w:style>
  <w:style w:type="character" w:customStyle="1" w:styleId="WW8Num148z3">
    <w:name w:val="WW8Num148z3"/>
    <w:rPr>
      <w:rFonts w:ascii="Symbol" w:hAnsi="Symbol"/>
      <w:color w:val="auto"/>
    </w:rPr>
  </w:style>
  <w:style w:type="character" w:customStyle="1" w:styleId="WW8Num149z0">
    <w:name w:val="WW8Num149z0"/>
    <w:rPr>
      <w:rFonts w:ascii="Symbol" w:hAnsi="Symbol"/>
      <w:color w:val="auto"/>
    </w:rPr>
  </w:style>
  <w:style w:type="character" w:customStyle="1" w:styleId="WW8Num149z1">
    <w:name w:val="WW8Num149z1"/>
    <w:rPr>
      <w:rFonts w:ascii="Symbol" w:hAnsi="Symbol"/>
      <w:color w:val="auto"/>
      <w:sz w:val="16"/>
    </w:rPr>
  </w:style>
  <w:style w:type="character" w:customStyle="1" w:styleId="WW8Num151z0">
    <w:name w:val="WW8Num151z0"/>
    <w:rPr>
      <w:rFonts w:ascii="Symbol" w:hAnsi="Symbol"/>
      <w:color w:val="auto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2z1">
    <w:name w:val="WW8Num152z1"/>
    <w:rPr>
      <w:rFonts w:ascii="Courier New" w:hAnsi="Courier New"/>
    </w:rPr>
  </w:style>
  <w:style w:type="character" w:customStyle="1" w:styleId="WW8Num152z2">
    <w:name w:val="WW8Num152z2"/>
    <w:rPr>
      <w:rFonts w:ascii="Wingdings" w:hAnsi="Wingdings"/>
    </w:rPr>
  </w:style>
  <w:style w:type="character" w:customStyle="1" w:styleId="WW8Num154z0">
    <w:name w:val="WW8Num154z0"/>
    <w:rPr>
      <w:rFonts w:ascii="Symbol" w:hAnsi="Symbol"/>
    </w:rPr>
  </w:style>
  <w:style w:type="character" w:customStyle="1" w:styleId="WW8Num154z1">
    <w:name w:val="WW8Num154z1"/>
    <w:rPr>
      <w:rFonts w:ascii="Courier New" w:hAnsi="Courier New"/>
    </w:rPr>
  </w:style>
  <w:style w:type="character" w:customStyle="1" w:styleId="WW8Num154z2">
    <w:name w:val="WW8Num154z2"/>
    <w:rPr>
      <w:rFonts w:ascii="Wingdings" w:hAnsi="Wingdings"/>
    </w:rPr>
  </w:style>
  <w:style w:type="character" w:customStyle="1" w:styleId="WW8Num155z3">
    <w:name w:val="WW8Num155z3"/>
    <w:rPr>
      <w:rFonts w:ascii="Symbol" w:hAnsi="Symbol"/>
      <w:color w:val="auto"/>
    </w:rPr>
  </w:style>
  <w:style w:type="character" w:customStyle="1" w:styleId="WW8Num157z0">
    <w:name w:val="WW8Num157z0"/>
    <w:rPr>
      <w:rFonts w:ascii="Symbol" w:hAnsi="Symbol"/>
    </w:rPr>
  </w:style>
  <w:style w:type="character" w:customStyle="1" w:styleId="WW8Num157z2">
    <w:name w:val="WW8Num157z2"/>
    <w:rPr>
      <w:rFonts w:ascii="Wingdings" w:hAnsi="Wingdings"/>
    </w:rPr>
  </w:style>
  <w:style w:type="character" w:customStyle="1" w:styleId="WW8Num157z4">
    <w:name w:val="WW8Num157z4"/>
    <w:rPr>
      <w:rFonts w:ascii="Courier New" w:hAnsi="Courier New"/>
    </w:rPr>
  </w:style>
  <w:style w:type="character" w:customStyle="1" w:styleId="WW8Num160z0">
    <w:name w:val="WW8Num160z0"/>
    <w:rPr>
      <w:rFonts w:ascii="Symbol" w:hAnsi="Symbol"/>
      <w:color w:val="auto"/>
    </w:rPr>
  </w:style>
  <w:style w:type="character" w:customStyle="1" w:styleId="WW8Num160z1">
    <w:name w:val="WW8Num160z1"/>
    <w:rPr>
      <w:rFonts w:ascii="Symbol" w:hAnsi="Symbol"/>
      <w:color w:val="auto"/>
      <w:sz w:val="16"/>
    </w:rPr>
  </w:style>
  <w:style w:type="character" w:customStyle="1" w:styleId="WW8Num163z0">
    <w:name w:val="WW8Num163z0"/>
    <w:rPr>
      <w:rFonts w:ascii="Symbol" w:hAnsi="Symbol"/>
    </w:rPr>
  </w:style>
  <w:style w:type="character" w:customStyle="1" w:styleId="WW8Num163z1">
    <w:name w:val="WW8Num163z1"/>
    <w:rPr>
      <w:rFonts w:ascii="Courier New" w:hAnsi="Courier New"/>
    </w:rPr>
  </w:style>
  <w:style w:type="character" w:customStyle="1" w:styleId="WW8Num163z2">
    <w:name w:val="WW8Num163z2"/>
    <w:rPr>
      <w:rFonts w:ascii="Wingdings" w:hAnsi="Wingdings"/>
    </w:rPr>
  </w:style>
  <w:style w:type="character" w:customStyle="1" w:styleId="WW8Num167z0">
    <w:name w:val="WW8Num167z0"/>
    <w:rPr>
      <w:rFonts w:ascii="Symbol" w:hAnsi="Symbol"/>
      <w:color w:val="auto"/>
    </w:rPr>
  </w:style>
  <w:style w:type="character" w:customStyle="1" w:styleId="WW8Num167z1">
    <w:name w:val="WW8Num167z1"/>
    <w:rPr>
      <w:rFonts w:ascii="Courier New" w:hAnsi="Courier New"/>
    </w:rPr>
  </w:style>
  <w:style w:type="character" w:customStyle="1" w:styleId="WW8Num167z2">
    <w:name w:val="WW8Num167z2"/>
    <w:rPr>
      <w:rFonts w:ascii="Wingdings" w:hAnsi="Wingdings"/>
    </w:rPr>
  </w:style>
  <w:style w:type="character" w:customStyle="1" w:styleId="WW8Num167z3">
    <w:name w:val="WW8Num167z3"/>
    <w:rPr>
      <w:rFonts w:ascii="Symbol" w:hAnsi="Symbol"/>
    </w:rPr>
  </w:style>
  <w:style w:type="character" w:customStyle="1" w:styleId="WW8Num171z1">
    <w:name w:val="WW8Num171z1"/>
    <w:rPr>
      <w:rFonts w:ascii="Symbol" w:hAnsi="Symbol"/>
    </w:rPr>
  </w:style>
  <w:style w:type="character" w:customStyle="1" w:styleId="WW8Num173z0">
    <w:name w:val="WW8Num173z0"/>
    <w:rPr>
      <w:rFonts w:ascii="Symbol" w:hAnsi="Symbol"/>
      <w:color w:val="auto"/>
    </w:rPr>
  </w:style>
  <w:style w:type="character" w:customStyle="1" w:styleId="WW8Num173z1">
    <w:name w:val="WW8Num173z1"/>
    <w:rPr>
      <w:rFonts w:ascii="Symbol" w:hAnsi="Symbol"/>
      <w:color w:val="auto"/>
      <w:sz w:val="16"/>
    </w:rPr>
  </w:style>
  <w:style w:type="character" w:customStyle="1" w:styleId="WW8Num174z0">
    <w:name w:val="WW8Num174z0"/>
    <w:rPr>
      <w:rFonts w:ascii="Symbol" w:hAnsi="Symbol"/>
    </w:rPr>
  </w:style>
  <w:style w:type="character" w:customStyle="1" w:styleId="WW8Num174z2">
    <w:name w:val="WW8Num174z2"/>
    <w:rPr>
      <w:rFonts w:ascii="Wingdings" w:hAnsi="Wingdings"/>
    </w:rPr>
  </w:style>
  <w:style w:type="character" w:customStyle="1" w:styleId="WW8Num174z4">
    <w:name w:val="WW8Num174z4"/>
    <w:rPr>
      <w:rFonts w:ascii="Courier New" w:hAnsi="Courier New"/>
    </w:rPr>
  </w:style>
  <w:style w:type="character" w:customStyle="1" w:styleId="WW8Num175z3">
    <w:name w:val="WW8Num175z3"/>
    <w:rPr>
      <w:rFonts w:ascii="Symbol" w:hAnsi="Symbol"/>
      <w:color w:val="auto"/>
    </w:rPr>
  </w:style>
  <w:style w:type="character" w:customStyle="1" w:styleId="WW8Num176z3">
    <w:name w:val="WW8Num176z3"/>
    <w:rPr>
      <w:rFonts w:ascii="Symbol" w:hAnsi="Symbol"/>
      <w:color w:val="auto"/>
    </w:rPr>
  </w:style>
  <w:style w:type="character" w:customStyle="1" w:styleId="WW8Num177z0">
    <w:name w:val="WW8Num177z0"/>
    <w:rPr>
      <w:rFonts w:ascii="Symbol" w:hAnsi="Symbol"/>
    </w:rPr>
  </w:style>
  <w:style w:type="character" w:customStyle="1" w:styleId="WW8Num179z3">
    <w:name w:val="WW8Num179z3"/>
    <w:rPr>
      <w:rFonts w:ascii="Symbol" w:hAnsi="Symbol"/>
      <w:color w:val="auto"/>
    </w:rPr>
  </w:style>
  <w:style w:type="character" w:customStyle="1" w:styleId="WW8Num180z0">
    <w:name w:val="WW8Num180z0"/>
    <w:rPr>
      <w:rFonts w:ascii="Symbol" w:hAnsi="Symbol"/>
      <w:color w:val="auto"/>
    </w:rPr>
  </w:style>
  <w:style w:type="character" w:customStyle="1" w:styleId="WW8Num180z1">
    <w:name w:val="WW8Num180z1"/>
    <w:rPr>
      <w:rFonts w:ascii="Courier New" w:hAnsi="Courier New"/>
    </w:rPr>
  </w:style>
  <w:style w:type="character" w:customStyle="1" w:styleId="WW8Num180z2">
    <w:name w:val="WW8Num180z2"/>
    <w:rPr>
      <w:rFonts w:ascii="Wingdings" w:hAnsi="Wingdings"/>
    </w:rPr>
  </w:style>
  <w:style w:type="character" w:customStyle="1" w:styleId="WW8Num180z3">
    <w:name w:val="WW8Num180z3"/>
    <w:rPr>
      <w:rFonts w:ascii="Symbol" w:hAnsi="Symbol"/>
    </w:rPr>
  </w:style>
  <w:style w:type="character" w:customStyle="1" w:styleId="WW8Num182z1">
    <w:name w:val="WW8Num182z1"/>
    <w:rPr>
      <w:rFonts w:ascii="Symbol" w:hAnsi="Symbol"/>
    </w:rPr>
  </w:style>
  <w:style w:type="character" w:customStyle="1" w:styleId="WW8Num183z0">
    <w:name w:val="WW8Num183z0"/>
    <w:rPr>
      <w:rFonts w:ascii="Symbol" w:hAnsi="Symbol"/>
      <w:color w:val="auto"/>
    </w:rPr>
  </w:style>
  <w:style w:type="character" w:customStyle="1" w:styleId="WW8Num183z1">
    <w:name w:val="WW8Num183z1"/>
    <w:rPr>
      <w:rFonts w:ascii="Courier New" w:hAnsi="Courier New"/>
    </w:rPr>
  </w:style>
  <w:style w:type="character" w:customStyle="1" w:styleId="WW8Num183z2">
    <w:name w:val="WW8Num183z2"/>
    <w:rPr>
      <w:rFonts w:ascii="Wingdings" w:hAnsi="Wingdings"/>
    </w:rPr>
  </w:style>
  <w:style w:type="character" w:customStyle="1" w:styleId="WW8Num183z3">
    <w:name w:val="WW8Num183z3"/>
    <w:rPr>
      <w:rFonts w:ascii="Symbol" w:hAnsi="Symbol"/>
    </w:rPr>
  </w:style>
  <w:style w:type="character" w:customStyle="1" w:styleId="WW8Num184z0">
    <w:name w:val="WW8Num184z0"/>
    <w:rPr>
      <w:rFonts w:ascii="Symbol" w:hAnsi="Symbol"/>
    </w:rPr>
  </w:style>
  <w:style w:type="character" w:customStyle="1" w:styleId="WW8Num185z3">
    <w:name w:val="WW8Num185z3"/>
    <w:rPr>
      <w:rFonts w:ascii="Symbol" w:hAnsi="Symbol"/>
      <w:color w:val="auto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88z2">
    <w:name w:val="WW8Num188z2"/>
    <w:rPr>
      <w:rFonts w:ascii="Wingdings" w:hAnsi="Wingdings"/>
    </w:rPr>
  </w:style>
  <w:style w:type="character" w:customStyle="1" w:styleId="WW8Num188z4">
    <w:name w:val="WW8Num188z4"/>
    <w:rPr>
      <w:rFonts w:ascii="Courier New" w:hAnsi="Courier New"/>
    </w:rPr>
  </w:style>
  <w:style w:type="character" w:customStyle="1" w:styleId="WW8Num189z1">
    <w:name w:val="WW8Num189z1"/>
    <w:rPr>
      <w:rFonts w:ascii="Symbol" w:hAnsi="Symbol"/>
    </w:rPr>
  </w:style>
  <w:style w:type="character" w:customStyle="1" w:styleId="WW8Num190z3">
    <w:name w:val="WW8Num190z3"/>
    <w:rPr>
      <w:rFonts w:ascii="Symbol" w:hAnsi="Symbol"/>
      <w:color w:val="auto"/>
    </w:rPr>
  </w:style>
  <w:style w:type="character" w:customStyle="1" w:styleId="WW8Num191z0">
    <w:name w:val="WW8Num191z0"/>
    <w:rPr>
      <w:rFonts w:ascii="Symbol" w:hAnsi="Symbol"/>
      <w:color w:val="auto"/>
    </w:rPr>
  </w:style>
  <w:style w:type="character" w:customStyle="1" w:styleId="WW8Num191z1">
    <w:name w:val="WW8Num191z1"/>
    <w:rPr>
      <w:rFonts w:ascii="Symbol" w:hAnsi="Symbol"/>
    </w:rPr>
  </w:style>
  <w:style w:type="character" w:customStyle="1" w:styleId="WW8Num192z3">
    <w:name w:val="WW8Num192z3"/>
    <w:rPr>
      <w:rFonts w:ascii="Symbol" w:hAnsi="Symbol"/>
      <w:color w:val="auto"/>
    </w:rPr>
  </w:style>
  <w:style w:type="character" w:customStyle="1" w:styleId="WW8Num194z0">
    <w:name w:val="WW8Num194z0"/>
    <w:rPr>
      <w:b w:val="0"/>
      <w:i w:val="0"/>
    </w:rPr>
  </w:style>
  <w:style w:type="character" w:customStyle="1" w:styleId="WW8Num196z0">
    <w:name w:val="WW8Num196z0"/>
    <w:rPr>
      <w:rFonts w:ascii="Symbol" w:hAnsi="Symbol"/>
    </w:rPr>
  </w:style>
  <w:style w:type="character" w:customStyle="1" w:styleId="WW8Num196z2">
    <w:name w:val="WW8Num196z2"/>
    <w:rPr>
      <w:rFonts w:ascii="Wingdings" w:hAnsi="Wingdings"/>
    </w:rPr>
  </w:style>
  <w:style w:type="character" w:customStyle="1" w:styleId="WW8Num196z4">
    <w:name w:val="WW8Num196z4"/>
    <w:rPr>
      <w:rFonts w:ascii="Courier New" w:hAnsi="Courier New"/>
    </w:rPr>
  </w:style>
  <w:style w:type="character" w:customStyle="1" w:styleId="WW8Num197z1">
    <w:name w:val="WW8Num197z1"/>
    <w:rPr>
      <w:rFonts w:ascii="Symbol" w:hAnsi="Symbol"/>
    </w:rPr>
  </w:style>
  <w:style w:type="character" w:customStyle="1" w:styleId="WW8Num198z3">
    <w:name w:val="WW8Num198z3"/>
    <w:rPr>
      <w:rFonts w:ascii="Symbol" w:hAnsi="Symbol"/>
      <w:color w:val="auto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1z1">
    <w:name w:val="WW8Num201z1"/>
    <w:rPr>
      <w:rFonts w:ascii="Courier New" w:hAnsi="Courier New"/>
    </w:rPr>
  </w:style>
  <w:style w:type="character" w:customStyle="1" w:styleId="WW8Num201z2">
    <w:name w:val="WW8Num201z2"/>
    <w:rPr>
      <w:rFonts w:ascii="Wingdings" w:hAnsi="Wingdings"/>
    </w:rPr>
  </w:style>
  <w:style w:type="character" w:customStyle="1" w:styleId="WW8Num203z3">
    <w:name w:val="WW8Num203z3"/>
    <w:rPr>
      <w:rFonts w:ascii="Symbol" w:hAnsi="Symbol"/>
      <w:color w:val="auto"/>
    </w:rPr>
  </w:style>
  <w:style w:type="character" w:customStyle="1" w:styleId="WW8Num204z0">
    <w:name w:val="WW8Num204z0"/>
    <w:rPr>
      <w:rFonts w:ascii="Times New Roman" w:eastAsia="Times New Roman" w:hAnsi="Times New Roman" w:cs="Times New Roman"/>
    </w:rPr>
  </w:style>
  <w:style w:type="character" w:customStyle="1" w:styleId="WW8Num204z2">
    <w:name w:val="WW8Num204z2"/>
    <w:rPr>
      <w:rFonts w:ascii="Wingdings" w:hAnsi="Wingdings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4z4">
    <w:name w:val="WW8Num204z4"/>
    <w:rPr>
      <w:rFonts w:ascii="Courier New" w:hAnsi="Courier New"/>
    </w:rPr>
  </w:style>
  <w:style w:type="character" w:customStyle="1" w:styleId="WW8Num205z0">
    <w:name w:val="WW8Num205z0"/>
    <w:rPr>
      <w:b w:val="0"/>
      <w:i w:val="0"/>
    </w:rPr>
  </w:style>
  <w:style w:type="character" w:customStyle="1" w:styleId="WW8Num206z0">
    <w:name w:val="WW8Num206z0"/>
    <w:rPr>
      <w:rFonts w:ascii="Symbol" w:hAnsi="Symbol"/>
      <w:color w:val="auto"/>
    </w:rPr>
  </w:style>
  <w:style w:type="character" w:customStyle="1" w:styleId="WW8Num209z0">
    <w:name w:val="WW8Num209z0"/>
    <w:rPr>
      <w:rFonts w:ascii="Symbol" w:hAnsi="Symbol"/>
      <w:color w:val="auto"/>
    </w:rPr>
  </w:style>
  <w:style w:type="character" w:customStyle="1" w:styleId="WW8Num209z1">
    <w:name w:val="WW8Num209z1"/>
    <w:rPr>
      <w:rFonts w:ascii="Symbol" w:hAnsi="Symbol"/>
      <w:color w:val="auto"/>
      <w:sz w:val="16"/>
    </w:rPr>
  </w:style>
  <w:style w:type="character" w:customStyle="1" w:styleId="WW8Num210z3">
    <w:name w:val="WW8Num210z3"/>
    <w:rPr>
      <w:rFonts w:ascii="Symbol" w:hAnsi="Symbol"/>
      <w:color w:val="auto"/>
    </w:rPr>
  </w:style>
  <w:style w:type="character" w:customStyle="1" w:styleId="WW8Num211z3">
    <w:name w:val="WW8Num211z3"/>
    <w:rPr>
      <w:rFonts w:ascii="Symbol" w:hAnsi="Symbol"/>
      <w:color w:val="auto"/>
    </w:rPr>
  </w:style>
  <w:style w:type="character" w:customStyle="1" w:styleId="WW8Num214z0">
    <w:name w:val="WW8Num214z0"/>
    <w:rPr>
      <w:rFonts w:ascii="Times New Roman" w:eastAsia="Times New Roman" w:hAnsi="Times New Roman" w:cs="Times New Roman"/>
    </w:rPr>
  </w:style>
  <w:style w:type="character" w:customStyle="1" w:styleId="WW8Num214z1">
    <w:name w:val="WW8Num214z1"/>
    <w:rPr>
      <w:rFonts w:ascii="Courier New" w:hAnsi="Courier New"/>
    </w:rPr>
  </w:style>
  <w:style w:type="character" w:customStyle="1" w:styleId="WW8Num214z2">
    <w:name w:val="WW8Num214z2"/>
    <w:rPr>
      <w:rFonts w:ascii="Wingdings" w:hAnsi="Wingdings"/>
    </w:rPr>
  </w:style>
  <w:style w:type="character" w:customStyle="1" w:styleId="WW8Num214z3">
    <w:name w:val="WW8Num214z3"/>
    <w:rPr>
      <w:rFonts w:ascii="Symbol" w:hAnsi="Symbol"/>
    </w:rPr>
  </w:style>
  <w:style w:type="character" w:customStyle="1" w:styleId="WW8Num215z3">
    <w:name w:val="WW8Num215z3"/>
    <w:rPr>
      <w:rFonts w:ascii="Symbol" w:hAnsi="Symbol"/>
      <w:color w:val="auto"/>
    </w:rPr>
  </w:style>
  <w:style w:type="character" w:customStyle="1" w:styleId="WW8Num218z0">
    <w:name w:val="WW8Num218z0"/>
    <w:rPr>
      <w:rFonts w:ascii="Symbol" w:hAnsi="Symbol"/>
    </w:rPr>
  </w:style>
  <w:style w:type="character" w:customStyle="1" w:styleId="WW8Num218z2">
    <w:name w:val="WW8Num218z2"/>
    <w:rPr>
      <w:rFonts w:ascii="Wingdings" w:hAnsi="Wingdings"/>
    </w:rPr>
  </w:style>
  <w:style w:type="character" w:customStyle="1" w:styleId="WW8Num218z4">
    <w:name w:val="WW8Num218z4"/>
    <w:rPr>
      <w:rFonts w:ascii="Courier New" w:hAnsi="Courier New"/>
    </w:rPr>
  </w:style>
  <w:style w:type="character" w:customStyle="1" w:styleId="WW8Num219z0">
    <w:name w:val="WW8Num219z0"/>
    <w:rPr>
      <w:rFonts w:ascii="Symbol" w:hAnsi="Symbol"/>
    </w:rPr>
  </w:style>
  <w:style w:type="character" w:customStyle="1" w:styleId="WW8Num219z1">
    <w:name w:val="WW8Num219z1"/>
    <w:rPr>
      <w:rFonts w:ascii="Courier New" w:hAnsi="Courier New"/>
    </w:rPr>
  </w:style>
  <w:style w:type="character" w:customStyle="1" w:styleId="WW8Num219z2">
    <w:name w:val="WW8Num219z2"/>
    <w:rPr>
      <w:rFonts w:ascii="Wingdings" w:hAnsi="Wingdings"/>
    </w:rPr>
  </w:style>
  <w:style w:type="character" w:customStyle="1" w:styleId="WW8Num220z0">
    <w:name w:val="WW8Num220z0"/>
    <w:rPr>
      <w:rFonts w:ascii="Symbol" w:hAnsi="Symbol"/>
      <w:color w:val="auto"/>
    </w:rPr>
  </w:style>
  <w:style w:type="character" w:customStyle="1" w:styleId="WW8Num220z1">
    <w:name w:val="WW8Num220z1"/>
    <w:rPr>
      <w:rFonts w:ascii="Courier New" w:hAnsi="Courier New"/>
    </w:rPr>
  </w:style>
  <w:style w:type="character" w:customStyle="1" w:styleId="WW8Num220z2">
    <w:name w:val="WW8Num220z2"/>
    <w:rPr>
      <w:rFonts w:ascii="Wingdings" w:hAnsi="Wingdings"/>
    </w:rPr>
  </w:style>
  <w:style w:type="character" w:customStyle="1" w:styleId="WW8Num220z3">
    <w:name w:val="WW8Num220z3"/>
    <w:rPr>
      <w:rFonts w:ascii="Symbol" w:hAnsi="Symbol"/>
    </w:rPr>
  </w:style>
  <w:style w:type="character" w:customStyle="1" w:styleId="WW8Num221z0">
    <w:name w:val="WW8Num221z0"/>
    <w:rPr>
      <w:rFonts w:ascii="Symbol" w:hAnsi="Symbol"/>
      <w:color w:val="auto"/>
    </w:rPr>
  </w:style>
  <w:style w:type="character" w:customStyle="1" w:styleId="WW8Num222z0">
    <w:name w:val="WW8Num222z0"/>
    <w:rPr>
      <w:rFonts w:ascii="Symbol" w:hAnsi="Symbol"/>
      <w:color w:val="auto"/>
    </w:rPr>
  </w:style>
  <w:style w:type="character" w:customStyle="1" w:styleId="WW8Num223z1">
    <w:name w:val="WW8Num223z1"/>
    <w:rPr>
      <w:rFonts w:ascii="Wingdings" w:hAnsi="Wingdings"/>
      <w:sz w:val="16"/>
    </w:rPr>
  </w:style>
  <w:style w:type="character" w:customStyle="1" w:styleId="WW8Num223z2">
    <w:name w:val="WW8Num223z2"/>
    <w:rPr>
      <w:rFonts w:ascii="Symbol" w:hAnsi="Symbol"/>
      <w:color w:val="auto"/>
    </w:rPr>
  </w:style>
  <w:style w:type="character" w:customStyle="1" w:styleId="WW8Num224z0">
    <w:name w:val="WW8Num224z0"/>
    <w:rPr>
      <w:rFonts w:ascii="Symbol" w:hAnsi="Symbol"/>
      <w:color w:val="auto"/>
    </w:rPr>
  </w:style>
  <w:style w:type="character" w:customStyle="1" w:styleId="WW8Num226z0">
    <w:name w:val="WW8Num226z0"/>
    <w:rPr>
      <w:rFonts w:ascii="Symbol" w:hAnsi="Symbol"/>
    </w:rPr>
  </w:style>
  <w:style w:type="character" w:customStyle="1" w:styleId="WW8Num226z2">
    <w:name w:val="WW8Num226z2"/>
    <w:rPr>
      <w:rFonts w:ascii="Wingdings" w:hAnsi="Wingdings"/>
    </w:rPr>
  </w:style>
  <w:style w:type="character" w:customStyle="1" w:styleId="WW8Num226z4">
    <w:name w:val="WW8Num226z4"/>
    <w:rPr>
      <w:rFonts w:ascii="Courier New" w:hAnsi="Courier New"/>
    </w:rPr>
  </w:style>
  <w:style w:type="character" w:customStyle="1" w:styleId="WW8Num228z3">
    <w:name w:val="WW8Num228z3"/>
    <w:rPr>
      <w:rFonts w:ascii="Symbol" w:hAnsi="Symbol"/>
      <w:color w:val="auto"/>
    </w:rPr>
  </w:style>
  <w:style w:type="character" w:customStyle="1" w:styleId="WW8Num229z3">
    <w:name w:val="WW8Num229z3"/>
    <w:rPr>
      <w:rFonts w:ascii="Symbol" w:hAnsi="Symbol"/>
      <w:color w:val="auto"/>
    </w:rPr>
  </w:style>
  <w:style w:type="character" w:customStyle="1" w:styleId="WW8Num231z1">
    <w:name w:val="WW8Num231z1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2z2">
    <w:name w:val="WW8Num232z2"/>
    <w:rPr>
      <w:rFonts w:ascii="Wingdings" w:hAnsi="Wingdings"/>
    </w:rPr>
  </w:style>
  <w:style w:type="character" w:customStyle="1" w:styleId="WW8Num232z4">
    <w:name w:val="WW8Num232z4"/>
    <w:rPr>
      <w:rFonts w:ascii="Courier New" w:hAnsi="Courier New"/>
    </w:rPr>
  </w:style>
  <w:style w:type="character" w:customStyle="1" w:styleId="WW8Num233z0">
    <w:name w:val="WW8Num233z0"/>
    <w:rPr>
      <w:rFonts w:ascii="Symbol" w:hAnsi="Symbol"/>
    </w:rPr>
  </w:style>
  <w:style w:type="character" w:customStyle="1" w:styleId="WW8Num234z0">
    <w:name w:val="WW8Num234z0"/>
    <w:rPr>
      <w:rFonts w:ascii="Symbol" w:hAnsi="Symbol"/>
    </w:rPr>
  </w:style>
  <w:style w:type="character" w:customStyle="1" w:styleId="WW8Num234z2">
    <w:name w:val="WW8Num234z2"/>
    <w:rPr>
      <w:rFonts w:ascii="Wingdings" w:hAnsi="Wingdings"/>
    </w:rPr>
  </w:style>
  <w:style w:type="character" w:customStyle="1" w:styleId="WW8Num234z4">
    <w:name w:val="WW8Num234z4"/>
    <w:rPr>
      <w:rFonts w:ascii="Courier New" w:hAnsi="Courier New"/>
    </w:rPr>
  </w:style>
  <w:style w:type="character" w:customStyle="1" w:styleId="WW8Num235z0">
    <w:name w:val="WW8Num235z0"/>
    <w:rPr>
      <w:rFonts w:ascii="Wingdings" w:hAnsi="Wingdings"/>
      <w:sz w:val="16"/>
    </w:rPr>
  </w:style>
  <w:style w:type="character" w:customStyle="1" w:styleId="WW8Num235z1">
    <w:name w:val="WW8Num235z1"/>
    <w:rPr>
      <w:rFonts w:ascii="Courier New" w:hAnsi="Courier New"/>
    </w:rPr>
  </w:style>
  <w:style w:type="character" w:customStyle="1" w:styleId="WW8Num235z2">
    <w:name w:val="WW8Num235z2"/>
    <w:rPr>
      <w:rFonts w:ascii="Wingdings" w:hAnsi="Wingdings"/>
    </w:rPr>
  </w:style>
  <w:style w:type="character" w:customStyle="1" w:styleId="WW8Num235z3">
    <w:name w:val="WW8Num235z3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6z3">
    <w:name w:val="WW8Num236z3"/>
    <w:rPr>
      <w:rFonts w:ascii="Symbol" w:hAnsi="Symbol"/>
      <w:color w:val="auto"/>
    </w:rPr>
  </w:style>
  <w:style w:type="character" w:customStyle="1" w:styleId="WW8Num237z1">
    <w:name w:val="WW8Num237z1"/>
    <w:rPr>
      <w:rFonts w:ascii="Symbol" w:hAnsi="Symbol"/>
    </w:rPr>
  </w:style>
  <w:style w:type="character" w:customStyle="1" w:styleId="WW8Num241z0">
    <w:name w:val="WW8Num241z0"/>
    <w:rPr>
      <w:b w:val="0"/>
      <w:i w:val="0"/>
    </w:rPr>
  </w:style>
  <w:style w:type="character" w:customStyle="1" w:styleId="WW8Num242z0">
    <w:name w:val="WW8Num242z0"/>
    <w:rPr>
      <w:rFonts w:ascii="Symbol" w:hAnsi="Symbol"/>
    </w:rPr>
  </w:style>
  <w:style w:type="character" w:customStyle="1" w:styleId="WW8Num242z1">
    <w:name w:val="WW8Num242z1"/>
    <w:rPr>
      <w:rFonts w:ascii="Courier New" w:hAnsi="Courier New"/>
    </w:rPr>
  </w:style>
  <w:style w:type="character" w:customStyle="1" w:styleId="WW8Num242z2">
    <w:name w:val="WW8Num242z2"/>
    <w:rPr>
      <w:rFonts w:ascii="Wingdings" w:hAnsi="Wingdings"/>
    </w:rPr>
  </w:style>
  <w:style w:type="character" w:customStyle="1" w:styleId="WW8Num243z0">
    <w:name w:val="WW8Num243z0"/>
    <w:rPr>
      <w:rFonts w:ascii="Symbol" w:hAnsi="Symbol"/>
      <w:color w:val="auto"/>
    </w:rPr>
  </w:style>
  <w:style w:type="character" w:customStyle="1" w:styleId="WW8Num244z0">
    <w:name w:val="WW8Num244z0"/>
    <w:rPr>
      <w:rFonts w:ascii="Symbol" w:hAnsi="Symbol"/>
    </w:rPr>
  </w:style>
  <w:style w:type="character" w:customStyle="1" w:styleId="WW8Num244z1">
    <w:name w:val="WW8Num244z1"/>
    <w:rPr>
      <w:rFonts w:ascii="Courier New" w:hAnsi="Courier New"/>
    </w:rPr>
  </w:style>
  <w:style w:type="character" w:customStyle="1" w:styleId="WW8Num244z2">
    <w:name w:val="WW8Num244z2"/>
    <w:rPr>
      <w:rFonts w:ascii="Wingdings" w:hAnsi="Wingdings"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6z2">
    <w:name w:val="WW8Num246z2"/>
    <w:rPr>
      <w:rFonts w:ascii="Wingdings" w:hAnsi="Wingdings"/>
    </w:rPr>
  </w:style>
  <w:style w:type="character" w:customStyle="1" w:styleId="WW8Num246z4">
    <w:name w:val="WW8Num246z4"/>
    <w:rPr>
      <w:rFonts w:ascii="Courier New" w:hAnsi="Courier New"/>
    </w:rPr>
  </w:style>
  <w:style w:type="character" w:customStyle="1" w:styleId="WW8Num248z3">
    <w:name w:val="WW8Num248z3"/>
    <w:rPr>
      <w:rFonts w:ascii="Symbol" w:hAnsi="Symbol"/>
      <w:color w:val="auto"/>
    </w:rPr>
  </w:style>
  <w:style w:type="character" w:customStyle="1" w:styleId="WW8Num249z1">
    <w:name w:val="WW8Num249z1"/>
    <w:rPr>
      <w:rFonts w:ascii="Symbol" w:hAnsi="Symbol"/>
    </w:rPr>
  </w:style>
  <w:style w:type="character" w:customStyle="1" w:styleId="WW8Num250z3">
    <w:name w:val="WW8Num250z3"/>
    <w:rPr>
      <w:rFonts w:ascii="Symbol" w:hAnsi="Symbol"/>
      <w:color w:val="auto"/>
    </w:rPr>
  </w:style>
  <w:style w:type="character" w:customStyle="1" w:styleId="WW8Num251z0">
    <w:name w:val="WW8Num251z0"/>
    <w:rPr>
      <w:rFonts w:ascii="Symbol" w:hAnsi="Symbol"/>
    </w:rPr>
  </w:style>
  <w:style w:type="character" w:customStyle="1" w:styleId="WW8Num253z0">
    <w:name w:val="WW8Num253z0"/>
    <w:rPr>
      <w:rFonts w:ascii="Symbol" w:hAnsi="Symbol"/>
    </w:rPr>
  </w:style>
  <w:style w:type="character" w:customStyle="1" w:styleId="WW8Num253z1">
    <w:name w:val="WW8Num253z1"/>
    <w:rPr>
      <w:rFonts w:ascii="Courier New" w:hAnsi="Courier New"/>
    </w:rPr>
  </w:style>
  <w:style w:type="character" w:customStyle="1" w:styleId="WW8Num253z2">
    <w:name w:val="WW8Num253z2"/>
    <w:rPr>
      <w:rFonts w:ascii="Wingdings" w:hAnsi="Wingdings"/>
    </w:rPr>
  </w:style>
  <w:style w:type="character" w:customStyle="1" w:styleId="WW8Num254z0">
    <w:name w:val="WW8Num254z0"/>
    <w:rPr>
      <w:rFonts w:ascii="Symbol" w:hAnsi="Symbol"/>
    </w:rPr>
  </w:style>
  <w:style w:type="character" w:customStyle="1" w:styleId="WW8Num254z1">
    <w:name w:val="WW8Num254z1"/>
    <w:rPr>
      <w:rFonts w:ascii="Courier New" w:hAnsi="Courier New"/>
    </w:rPr>
  </w:style>
  <w:style w:type="character" w:customStyle="1" w:styleId="WW8Num254z2">
    <w:name w:val="WW8Num254z2"/>
    <w:rPr>
      <w:rFonts w:ascii="Wingdings" w:hAnsi="Wingdings"/>
    </w:rPr>
  </w:style>
  <w:style w:type="character" w:customStyle="1" w:styleId="WW8Num256z0">
    <w:name w:val="WW8Num256z0"/>
    <w:rPr>
      <w:rFonts w:ascii="Symbol" w:hAnsi="Symbol"/>
    </w:rPr>
  </w:style>
  <w:style w:type="character" w:customStyle="1" w:styleId="WW8Num256z1">
    <w:name w:val="WW8Num256z1"/>
    <w:rPr>
      <w:rFonts w:ascii="Courier New" w:hAnsi="Courier New"/>
    </w:rPr>
  </w:style>
  <w:style w:type="character" w:customStyle="1" w:styleId="WW8Num256z2">
    <w:name w:val="WW8Num256z2"/>
    <w:rPr>
      <w:rFonts w:ascii="Wingdings" w:hAnsi="Wingdings"/>
    </w:rPr>
  </w:style>
  <w:style w:type="character" w:customStyle="1" w:styleId="WW8NumSt12z0">
    <w:name w:val="WW8NumSt12z0"/>
    <w:rPr>
      <w:rFonts w:ascii="Symbol" w:hAnsi="Symbol"/>
    </w:rPr>
  </w:style>
  <w:style w:type="character" w:customStyle="1" w:styleId="WW8NumSt239z0">
    <w:name w:val="WW8NumSt239z0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overflowPunct w:val="0"/>
      <w:autoSpaceDE w:val="0"/>
      <w:spacing w:after="160"/>
    </w:pPr>
    <w:rPr>
      <w:rFonts w:ascii="Times New Roman" w:hAnsi="Times New Roman"/>
    </w:rPr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8"/>
    </w:rPr>
  </w:style>
  <w:style w:type="paragraph" w:styleId="Adreszwrotnynakopercie">
    <w:name w:val="envelope return"/>
    <w:basedOn w:val="Normalny"/>
    <w:rPr>
      <w:rFonts w:ascii="Arial" w:hAnsi="Arial" w:cs="Arial"/>
      <w:sz w:val="16"/>
    </w:rPr>
  </w:style>
  <w:style w:type="paragraph" w:customStyle="1" w:styleId="pkt">
    <w:name w:val="pkt"/>
    <w:basedOn w:val="Normalny"/>
    <w:pPr>
      <w:numPr>
        <w:numId w:val="7"/>
      </w:numPr>
      <w:spacing w:line="360" w:lineRule="auto"/>
      <w:ind w:left="0" w:firstLine="0"/>
      <w:jc w:val="both"/>
    </w:pPr>
    <w:rPr>
      <w:rFonts w:ascii="Arial" w:hAnsi="Arial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customStyle="1" w:styleId="Tekstpodstawowy21">
    <w:name w:val="Tekst podstawowy 21"/>
    <w:basedOn w:val="Normalny"/>
    <w:pPr>
      <w:jc w:val="both"/>
    </w:pPr>
    <w:rPr>
      <w:rFonts w:ascii="Times New Roman" w:hAnsi="Times New Roman"/>
      <w:b/>
      <w:bCs/>
      <w:sz w:val="24"/>
      <w:szCs w:val="24"/>
    </w:rPr>
  </w:style>
  <w:style w:type="paragraph" w:styleId="Tekstpodstawowywcity">
    <w:name w:val="Body Text Indent"/>
    <w:basedOn w:val="Tekstpodstawowy"/>
    <w:pPr>
      <w:ind w:left="360"/>
    </w:pPr>
  </w:style>
  <w:style w:type="paragraph" w:customStyle="1" w:styleId="Tekstpodstawowy31">
    <w:name w:val="Tekst podstawowy 31"/>
    <w:basedOn w:val="Tekstpodstawowywcity"/>
  </w:style>
  <w:style w:type="paragraph" w:styleId="Stopka">
    <w:name w:val="foot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styleId="NormalnyWeb">
    <w:name w:val="Normal (Web)"/>
    <w:basedOn w:val="Normalny"/>
    <w:pPr>
      <w:spacing w:before="280" w:after="280"/>
    </w:pPr>
    <w:rPr>
      <w:rFonts w:ascii="Times New Roman" w:hAnsi="Times New Roman"/>
      <w:sz w:val="24"/>
      <w:szCs w:val="24"/>
    </w:rPr>
  </w:style>
  <w:style w:type="paragraph" w:styleId="Lista">
    <w:name w:val="List"/>
    <w:basedOn w:val="Normalny"/>
    <w:pPr>
      <w:overflowPunct w:val="0"/>
      <w:autoSpaceDE w:val="0"/>
      <w:ind w:left="283" w:hanging="283"/>
    </w:pPr>
    <w:rPr>
      <w:rFonts w:ascii="Times New Roman" w:hAnsi="Times New Roman"/>
    </w:rPr>
  </w:style>
  <w:style w:type="paragraph" w:customStyle="1" w:styleId="Lista21">
    <w:name w:val="Lista 21"/>
    <w:basedOn w:val="Lista"/>
    <w:pPr>
      <w:keepLines/>
      <w:numPr>
        <w:numId w:val="2"/>
      </w:numPr>
      <w:ind w:left="-2160" w:firstLine="0"/>
      <w:jc w:val="both"/>
    </w:pPr>
    <w:rPr>
      <w:rFonts w:ascii="Arial" w:hAnsi="Arial"/>
      <w:sz w:val="24"/>
    </w:rPr>
  </w:style>
  <w:style w:type="paragraph" w:customStyle="1" w:styleId="Lista-kontynuacja1">
    <w:name w:val="Lista - kontynuacja1"/>
    <w:basedOn w:val="Lista"/>
    <w:pPr>
      <w:spacing w:after="160"/>
      <w:ind w:left="720" w:hanging="360"/>
    </w:pPr>
  </w:style>
  <w:style w:type="paragraph" w:customStyle="1" w:styleId="Listawypunktowana">
    <w:name w:val="Lista wypunktowana"/>
    <w:basedOn w:val="Normalny"/>
    <w:pPr>
      <w:overflowPunct w:val="0"/>
      <w:autoSpaceDE w:val="0"/>
    </w:pPr>
    <w:rPr>
      <w:rFonts w:ascii="Times New Roman" w:hAnsi="Times New Roman"/>
    </w:rPr>
  </w:style>
  <w:style w:type="paragraph" w:customStyle="1" w:styleId="Listawypunktowana2">
    <w:name w:val="Lista wypunktowana 2"/>
    <w:basedOn w:val="Listawypunktowana"/>
    <w:pPr>
      <w:spacing w:after="160"/>
      <w:ind w:left="1080" w:hanging="360"/>
    </w:pPr>
  </w:style>
  <w:style w:type="paragraph" w:customStyle="1" w:styleId="Listawypunktowana4">
    <w:name w:val="Lista wypunktowana 4"/>
    <w:basedOn w:val="Listawypunktowana"/>
    <w:pPr>
      <w:spacing w:after="120"/>
      <w:jc w:val="both"/>
    </w:pPr>
    <w:rPr>
      <w:rFonts w:ascii="Arial" w:hAnsi="Arial"/>
    </w:rPr>
  </w:style>
  <w:style w:type="paragraph" w:customStyle="1" w:styleId="Lista-kontynuacja21">
    <w:name w:val="Lista - kontynuacja 21"/>
    <w:basedOn w:val="Lista-kontynuacja1"/>
    <w:pPr>
      <w:ind w:left="1080"/>
    </w:pPr>
  </w:style>
  <w:style w:type="paragraph" w:customStyle="1" w:styleId="Tekstblokowy1">
    <w:name w:val="Tekst blokowy1"/>
    <w:basedOn w:val="Normalny"/>
    <w:pPr>
      <w:spacing w:before="240"/>
      <w:ind w:left="567" w:right="567"/>
      <w:jc w:val="both"/>
    </w:pPr>
    <w:rPr>
      <w:rFonts w:ascii="Arial" w:hAnsi="Arial"/>
      <w:b/>
      <w:bCs/>
      <w:sz w:val="24"/>
      <w:szCs w:val="24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cs="Tahoma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blokowy2">
    <w:name w:val="Tekst blokowy2"/>
    <w:basedOn w:val="Normalny"/>
    <w:rsid w:val="002A58B4"/>
    <w:pPr>
      <w:suppressAutoHyphens w:val="0"/>
      <w:overflowPunct w:val="0"/>
      <w:autoSpaceDE w:val="0"/>
      <w:autoSpaceDN w:val="0"/>
      <w:adjustRightInd w:val="0"/>
      <w:spacing w:before="240"/>
      <w:ind w:left="567" w:right="567"/>
      <w:jc w:val="both"/>
    </w:pPr>
    <w:rPr>
      <w:rFonts w:ascii="Arial" w:hAnsi="Arial"/>
      <w:b/>
      <w:sz w:val="24"/>
      <w:lang w:eastAsia="pl-PL"/>
    </w:rPr>
  </w:style>
  <w:style w:type="paragraph" w:customStyle="1" w:styleId="Tekstpodstawowy22">
    <w:name w:val="Tekst podstawowy 22"/>
    <w:basedOn w:val="Normalny"/>
    <w:rsid w:val="002A58B4"/>
    <w:pPr>
      <w:suppressAutoHyphens w:val="0"/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lang w:eastAsia="pl-PL"/>
    </w:rPr>
  </w:style>
  <w:style w:type="paragraph" w:customStyle="1" w:styleId="Zwykytekst1">
    <w:name w:val="Zwykły tekst1"/>
    <w:basedOn w:val="Normalny"/>
    <w:rsid w:val="00001A35"/>
    <w:rPr>
      <w:rFonts w:ascii="Courier New" w:hAnsi="Courier New" w:cs="Courier New"/>
    </w:rPr>
  </w:style>
  <w:style w:type="paragraph" w:customStyle="1" w:styleId="Styl1">
    <w:name w:val="Styl1"/>
    <w:basedOn w:val="Tekstpodstawowy"/>
    <w:next w:val="Zwykytekst1"/>
    <w:rsid w:val="00001A35"/>
    <w:pPr>
      <w:spacing w:before="60" w:after="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C7159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rsid w:val="00606509"/>
    <w:pPr>
      <w:suppressAutoHyphens w:val="0"/>
      <w:jc w:val="center"/>
    </w:pPr>
    <w:rPr>
      <w:rFonts w:cs="Tahoma"/>
      <w:b/>
      <w:bCs/>
      <w:sz w:val="36"/>
      <w:szCs w:val="24"/>
      <w:lang w:eastAsia="pl-PL"/>
    </w:rPr>
  </w:style>
  <w:style w:type="paragraph" w:styleId="Tekstdymka">
    <w:name w:val="Balloon Text"/>
    <w:basedOn w:val="Normalny"/>
    <w:semiHidden/>
    <w:rsid w:val="000048E3"/>
    <w:rPr>
      <w:rFonts w:cs="Tahoma"/>
      <w:sz w:val="16"/>
      <w:szCs w:val="16"/>
    </w:rPr>
  </w:style>
  <w:style w:type="paragraph" w:styleId="Tekstpodstawowy2">
    <w:name w:val="Body Text 2"/>
    <w:basedOn w:val="Normalny"/>
    <w:rsid w:val="006D37E0"/>
    <w:pPr>
      <w:suppressAutoHyphens w:val="0"/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Listownik">
    <w:name w:val="Listownik"/>
    <w:basedOn w:val="Normalny"/>
    <w:rsid w:val="006D37E0"/>
    <w:pPr>
      <w:suppressAutoHyphens w:val="0"/>
    </w:pPr>
    <w:rPr>
      <w:rFonts w:ascii="Arial" w:hAnsi="Arial"/>
      <w:sz w:val="22"/>
      <w:lang w:eastAsia="pl-PL"/>
    </w:rPr>
  </w:style>
  <w:style w:type="character" w:customStyle="1" w:styleId="TekstpodstawowyZnak">
    <w:name w:val="Tekst podstawowy Znak"/>
    <w:link w:val="Tekstpodstawowy"/>
    <w:rsid w:val="00014286"/>
    <w:rPr>
      <w:lang w:eastAsia="ar-SA"/>
    </w:rPr>
  </w:style>
  <w:style w:type="character" w:styleId="Odwoaniedokomentarza">
    <w:name w:val="annotation reference"/>
    <w:basedOn w:val="Domylnaczcionkaakapitu"/>
    <w:rsid w:val="00C62D5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62D5C"/>
  </w:style>
  <w:style w:type="character" w:customStyle="1" w:styleId="TekstkomentarzaZnak">
    <w:name w:val="Tekst komentarza Znak"/>
    <w:basedOn w:val="Domylnaczcionkaakapitu"/>
    <w:link w:val="Tekstkomentarza"/>
    <w:rsid w:val="00C62D5C"/>
    <w:rPr>
      <w:rFonts w:ascii="Tahoma" w:hAnsi="Tahoma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62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62D5C"/>
    <w:rPr>
      <w:rFonts w:ascii="Tahoma" w:hAnsi="Tahoma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wios poznań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UAM</dc:creator>
  <cp:keywords/>
  <cp:lastModifiedBy>PD</cp:lastModifiedBy>
  <cp:revision>3</cp:revision>
  <cp:lastPrinted>2023-11-02T10:27:00Z</cp:lastPrinted>
  <dcterms:created xsi:type="dcterms:W3CDTF">2026-03-19T12:08:00Z</dcterms:created>
  <dcterms:modified xsi:type="dcterms:W3CDTF">2026-03-19T12:12:00Z</dcterms:modified>
</cp:coreProperties>
</file>